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CE75B" w14:textId="6F0E829C" w:rsidR="0003011A" w:rsidRDefault="0034251D" w:rsidP="0003011A">
      <w:pPr>
        <w:spacing w:before="120" w:after="120" w:line="360" w:lineRule="auto"/>
        <w:rPr>
          <w:rFonts w:ascii="Arial" w:hAnsi="Arial" w:cs="Arial"/>
          <w:b/>
          <w:color w:val="000000"/>
          <w:sz w:val="28"/>
          <w:szCs w:val="28"/>
        </w:rPr>
      </w:pPr>
      <w:r>
        <w:rPr>
          <w:rFonts w:ascii="Arial" w:hAnsi="Arial" w:cs="Arial"/>
          <w:b/>
          <w:color w:val="000000"/>
          <w:sz w:val="28"/>
          <w:szCs w:val="28"/>
        </w:rPr>
        <w:t>0</w:t>
      </w:r>
      <w:r w:rsidR="00A972AB">
        <w:rPr>
          <w:rFonts w:ascii="Arial" w:hAnsi="Arial" w:cs="Arial"/>
          <w:b/>
          <w:color w:val="000000"/>
          <w:sz w:val="28"/>
          <w:szCs w:val="28"/>
        </w:rPr>
        <w:t>3 Food Safety and Nutrition Procedures</w:t>
      </w:r>
    </w:p>
    <w:p w14:paraId="20070979" w14:textId="5C6DDD37" w:rsidR="002D7AA1" w:rsidRPr="00D80D49" w:rsidRDefault="002D7AA1" w:rsidP="0003011A">
      <w:pPr>
        <w:spacing w:before="120" w:after="120" w:line="360" w:lineRule="auto"/>
        <w:rPr>
          <w:rFonts w:ascii="Arial" w:hAnsi="Arial" w:cs="Arial"/>
          <w:b/>
          <w:color w:val="000000"/>
        </w:rPr>
      </w:pPr>
      <w:r w:rsidRPr="00D80D49">
        <w:rPr>
          <w:rFonts w:ascii="Arial" w:hAnsi="Arial" w:cs="Arial"/>
          <w:b/>
          <w:color w:val="000000"/>
        </w:rPr>
        <w:t>0</w:t>
      </w:r>
      <w:r w:rsidR="00A972AB">
        <w:rPr>
          <w:rFonts w:ascii="Arial" w:hAnsi="Arial" w:cs="Arial"/>
          <w:b/>
          <w:color w:val="000000"/>
        </w:rPr>
        <w:t>3</w:t>
      </w:r>
      <w:r w:rsidRPr="00D80D49">
        <w:rPr>
          <w:rFonts w:ascii="Arial" w:hAnsi="Arial" w:cs="Arial"/>
          <w:b/>
          <w:color w:val="000000"/>
        </w:rPr>
        <w:t>.</w:t>
      </w:r>
      <w:r w:rsidR="00E33296">
        <w:rPr>
          <w:rFonts w:ascii="Arial" w:hAnsi="Arial" w:cs="Arial"/>
          <w:b/>
          <w:color w:val="000000"/>
        </w:rPr>
        <w:t>2 Food for Play and Cooking Activities</w:t>
      </w:r>
    </w:p>
    <w:p w14:paraId="19B3C7E7" w14:textId="77777777" w:rsidR="00E33296" w:rsidRDefault="00E33296" w:rsidP="00E33296">
      <w:pPr>
        <w:spacing w:before="120" w:after="120" w:line="360" w:lineRule="auto"/>
        <w:rPr>
          <w:rFonts w:ascii="Arial" w:hAnsi="Arial" w:cs="Arial"/>
          <w:iCs/>
          <w:sz w:val="22"/>
          <w:szCs w:val="22"/>
          <w:lang w:eastAsia="en-US"/>
        </w:rPr>
      </w:pPr>
      <w:r>
        <w:rPr>
          <w:rFonts w:ascii="Arial" w:hAnsi="Arial" w:cs="Arial"/>
          <w:iCs/>
          <w:sz w:val="22"/>
          <w:szCs w:val="22"/>
        </w:rPr>
        <w:t>Some parents and staff may have strong views about food being used for play. It is important to be sensitive to these issues. For example, children who are Muslim, Jewish, Rastafarian, or who are vegetarian, should not be given any food to play with that contains animal products (Gelatine). Parents’ views should be sought on this. In some cases, it is not appropriate to use food for play at all, particularly in times of austerity.</w:t>
      </w:r>
    </w:p>
    <w:p w14:paraId="2108A2EA" w14:textId="77777777" w:rsidR="00E33296" w:rsidRDefault="00E33296" w:rsidP="00E33296">
      <w:pPr>
        <w:numPr>
          <w:ilvl w:val="0"/>
          <w:numId w:val="26"/>
        </w:numPr>
        <w:suppressAutoHyphens w:val="0"/>
        <w:spacing w:before="120" w:after="120" w:line="360" w:lineRule="auto"/>
        <w:rPr>
          <w:rFonts w:ascii="Arial" w:hAnsi="Arial" w:cs="Arial"/>
          <w:sz w:val="22"/>
          <w:szCs w:val="22"/>
        </w:rPr>
      </w:pPr>
      <w:r>
        <w:rPr>
          <w:rFonts w:ascii="Arial" w:hAnsi="Arial" w:cs="Arial"/>
          <w:sz w:val="22"/>
          <w:szCs w:val="22"/>
        </w:rPr>
        <w:t>Food for play may include dough, corn flour, pasta, rice, food colourings/flavourings.</w:t>
      </w:r>
    </w:p>
    <w:p w14:paraId="635EB51C" w14:textId="77777777" w:rsidR="00E33296" w:rsidRDefault="00E33296" w:rsidP="00E33296">
      <w:pPr>
        <w:numPr>
          <w:ilvl w:val="0"/>
          <w:numId w:val="26"/>
        </w:numPr>
        <w:suppressAutoHyphens w:val="0"/>
        <w:spacing w:before="120" w:after="120" w:line="360" w:lineRule="auto"/>
        <w:rPr>
          <w:rFonts w:ascii="Arial" w:hAnsi="Arial" w:cs="Arial"/>
          <w:sz w:val="22"/>
          <w:szCs w:val="22"/>
        </w:rPr>
      </w:pPr>
      <w:r>
        <w:rPr>
          <w:rFonts w:ascii="Arial" w:hAnsi="Arial" w:cs="Arial"/>
          <w:sz w:val="22"/>
          <w:szCs w:val="22"/>
        </w:rPr>
        <w:t>Jelly (including jelly cubes) is not used for play.</w:t>
      </w:r>
    </w:p>
    <w:p w14:paraId="4356E5AA" w14:textId="77777777" w:rsidR="00E33296" w:rsidRDefault="00E33296" w:rsidP="00E33296">
      <w:pPr>
        <w:numPr>
          <w:ilvl w:val="0"/>
          <w:numId w:val="26"/>
        </w:numPr>
        <w:suppressAutoHyphens w:val="0"/>
        <w:spacing w:before="120" w:after="120" w:line="360" w:lineRule="auto"/>
        <w:rPr>
          <w:rFonts w:ascii="Arial" w:hAnsi="Arial" w:cs="Arial"/>
          <w:sz w:val="22"/>
          <w:szCs w:val="22"/>
        </w:rPr>
      </w:pPr>
      <w:r>
        <w:rPr>
          <w:rFonts w:ascii="Arial" w:hAnsi="Arial" w:cs="Arial"/>
          <w:sz w:val="22"/>
          <w:szCs w:val="22"/>
        </w:rPr>
        <w:t>Food for play is risk assessed against the 14 allergens referred and is included in the written risk assessment undertaken for children with specific allergies.</w:t>
      </w:r>
    </w:p>
    <w:p w14:paraId="77B57336" w14:textId="77777777" w:rsidR="00E33296" w:rsidRDefault="00E33296" w:rsidP="00E33296">
      <w:pPr>
        <w:numPr>
          <w:ilvl w:val="0"/>
          <w:numId w:val="26"/>
        </w:numPr>
        <w:suppressAutoHyphens w:val="0"/>
        <w:spacing w:before="120" w:after="120" w:line="360" w:lineRule="auto"/>
        <w:rPr>
          <w:rFonts w:ascii="Arial" w:hAnsi="Arial" w:cs="Arial"/>
          <w:sz w:val="22"/>
          <w:szCs w:val="22"/>
        </w:rPr>
      </w:pPr>
      <w:r>
        <w:rPr>
          <w:rFonts w:ascii="Arial" w:hAnsi="Arial" w:cs="Arial"/>
          <w:sz w:val="22"/>
          <w:szCs w:val="22"/>
        </w:rPr>
        <w:t>Staff are constantly alert to the potential hazards of food play, in particular choking hazards and signs of previously undetected allergies.</w:t>
      </w:r>
    </w:p>
    <w:p w14:paraId="0711D143" w14:textId="77777777" w:rsidR="00E33296" w:rsidRDefault="00E33296" w:rsidP="00E33296">
      <w:pPr>
        <w:numPr>
          <w:ilvl w:val="0"/>
          <w:numId w:val="26"/>
        </w:numPr>
        <w:suppressAutoHyphens w:val="0"/>
        <w:spacing w:before="120" w:after="120" w:line="360" w:lineRule="auto"/>
        <w:rPr>
          <w:rFonts w:ascii="Arial" w:hAnsi="Arial" w:cs="Arial"/>
          <w:sz w:val="22"/>
          <w:szCs w:val="22"/>
        </w:rPr>
      </w:pPr>
      <w:r>
        <w:rPr>
          <w:rFonts w:ascii="Arial" w:hAnsi="Arial" w:cs="Arial"/>
          <w:sz w:val="22"/>
          <w:szCs w:val="22"/>
        </w:rPr>
        <w:t xml:space="preserve">Pulses are not recommended as they can be poisonous when raw or may choke. </w:t>
      </w:r>
    </w:p>
    <w:p w14:paraId="5195A785" w14:textId="77777777" w:rsidR="00E33296" w:rsidRDefault="00E33296" w:rsidP="00E33296">
      <w:pPr>
        <w:numPr>
          <w:ilvl w:val="0"/>
          <w:numId w:val="26"/>
        </w:numPr>
        <w:suppressAutoHyphens w:val="0"/>
        <w:spacing w:before="120" w:after="120" w:line="360" w:lineRule="auto"/>
        <w:rPr>
          <w:rFonts w:ascii="Arial" w:hAnsi="Arial" w:cs="Arial"/>
          <w:sz w:val="22"/>
          <w:szCs w:val="22"/>
        </w:rPr>
      </w:pPr>
      <w:r>
        <w:rPr>
          <w:rFonts w:ascii="Arial" w:hAnsi="Arial" w:cs="Arial"/>
          <w:sz w:val="22"/>
          <w:szCs w:val="22"/>
        </w:rPr>
        <w:t>The use of raw vegetables for printing is discouraged.</w:t>
      </w:r>
    </w:p>
    <w:p w14:paraId="75486B49" w14:textId="77777777" w:rsidR="00E33296" w:rsidRDefault="00E33296" w:rsidP="00E33296">
      <w:pPr>
        <w:numPr>
          <w:ilvl w:val="0"/>
          <w:numId w:val="27"/>
        </w:numPr>
        <w:suppressAutoHyphens w:val="0"/>
        <w:spacing w:before="120" w:after="120" w:line="360" w:lineRule="auto"/>
        <w:rPr>
          <w:rFonts w:ascii="Arial" w:hAnsi="Arial" w:cs="Arial"/>
          <w:sz w:val="22"/>
          <w:szCs w:val="22"/>
        </w:rPr>
      </w:pPr>
      <w:r>
        <w:rPr>
          <w:rFonts w:ascii="Arial" w:hAnsi="Arial" w:cs="Arial"/>
          <w:sz w:val="22"/>
          <w:szCs w:val="22"/>
        </w:rPr>
        <w:t>Dried food that is used for play should be kept away from food used for cooking.</w:t>
      </w:r>
    </w:p>
    <w:p w14:paraId="7648C4C8" w14:textId="77777777" w:rsidR="00E33296" w:rsidRDefault="00E33296" w:rsidP="00E33296">
      <w:pPr>
        <w:numPr>
          <w:ilvl w:val="0"/>
          <w:numId w:val="27"/>
        </w:numPr>
        <w:suppressAutoHyphens w:val="0"/>
        <w:spacing w:before="120" w:after="120" w:line="360" w:lineRule="auto"/>
        <w:rPr>
          <w:rFonts w:ascii="Arial" w:hAnsi="Arial" w:cs="Arial"/>
          <w:sz w:val="22"/>
          <w:szCs w:val="22"/>
        </w:rPr>
      </w:pPr>
      <w:r>
        <w:rPr>
          <w:rFonts w:ascii="Arial" w:hAnsi="Arial" w:cs="Arial"/>
          <w:sz w:val="22"/>
          <w:szCs w:val="22"/>
        </w:rPr>
        <w:t>Foods that are cooked and used for play, such as dough, have a limited shelf life.</w:t>
      </w:r>
    </w:p>
    <w:p w14:paraId="60B210D5" w14:textId="77777777" w:rsidR="00E33296" w:rsidRDefault="00E33296" w:rsidP="00E33296">
      <w:pPr>
        <w:numPr>
          <w:ilvl w:val="0"/>
          <w:numId w:val="27"/>
        </w:numPr>
        <w:suppressAutoHyphens w:val="0"/>
        <w:spacing w:before="120" w:after="120" w:line="360" w:lineRule="auto"/>
        <w:rPr>
          <w:rFonts w:ascii="Arial" w:hAnsi="Arial" w:cs="Arial"/>
          <w:sz w:val="22"/>
          <w:szCs w:val="22"/>
        </w:rPr>
      </w:pPr>
      <w:r>
        <w:rPr>
          <w:rFonts w:ascii="Arial" w:hAnsi="Arial" w:cs="Arial"/>
          <w:sz w:val="22"/>
          <w:szCs w:val="22"/>
        </w:rPr>
        <w:t>Cornflour is always mixed with water before given for play.</w:t>
      </w:r>
    </w:p>
    <w:p w14:paraId="2A3CB60A" w14:textId="77777777" w:rsidR="00E33296" w:rsidRDefault="00E33296" w:rsidP="00E33296">
      <w:pPr>
        <w:numPr>
          <w:ilvl w:val="0"/>
          <w:numId w:val="27"/>
        </w:numPr>
        <w:suppressAutoHyphens w:val="0"/>
        <w:spacing w:before="120" w:after="120" w:line="360" w:lineRule="auto"/>
        <w:rPr>
          <w:rFonts w:ascii="Arial" w:hAnsi="Arial" w:cs="Arial"/>
          <w:sz w:val="22"/>
          <w:szCs w:val="22"/>
        </w:rPr>
      </w:pPr>
      <w:r>
        <w:rPr>
          <w:rFonts w:ascii="Arial" w:hAnsi="Arial" w:cs="Arial"/>
          <w:sz w:val="22"/>
          <w:szCs w:val="22"/>
        </w:rPr>
        <w:t xml:space="preserve">Cornflower and cooked pasta are discarded after an activity; high risk of bacteria forming. </w:t>
      </w:r>
    </w:p>
    <w:p w14:paraId="76205E5E" w14:textId="77777777" w:rsidR="00E33296" w:rsidRDefault="00E33296" w:rsidP="00E33296">
      <w:pPr>
        <w:numPr>
          <w:ilvl w:val="0"/>
          <w:numId w:val="27"/>
        </w:numPr>
        <w:suppressAutoHyphens w:val="0"/>
        <w:spacing w:before="120" w:after="120" w:line="360" w:lineRule="auto"/>
        <w:rPr>
          <w:rFonts w:ascii="Arial" w:hAnsi="Arial" w:cs="Arial"/>
          <w:sz w:val="22"/>
          <w:szCs w:val="22"/>
        </w:rPr>
      </w:pPr>
      <w:r>
        <w:rPr>
          <w:rFonts w:ascii="Arial" w:hAnsi="Arial" w:cs="Arial"/>
          <w:sz w:val="22"/>
          <w:szCs w:val="22"/>
        </w:rPr>
        <w:t>Utensils used for play food are washed thoroughly after use.</w:t>
      </w:r>
    </w:p>
    <w:p w14:paraId="52D139F4" w14:textId="77777777" w:rsidR="00E33296" w:rsidRDefault="00E33296" w:rsidP="00E33296">
      <w:pPr>
        <w:spacing w:before="120" w:after="120" w:line="360" w:lineRule="auto"/>
        <w:rPr>
          <w:rFonts w:ascii="Arial" w:hAnsi="Arial" w:cs="Arial"/>
          <w:b/>
          <w:bCs/>
          <w:sz w:val="22"/>
          <w:szCs w:val="22"/>
        </w:rPr>
      </w:pPr>
      <w:r>
        <w:rPr>
          <w:rFonts w:ascii="Arial" w:hAnsi="Arial" w:cs="Arial"/>
          <w:b/>
          <w:bCs/>
          <w:sz w:val="22"/>
          <w:szCs w:val="22"/>
        </w:rPr>
        <w:t>Children’s cooking activities</w:t>
      </w:r>
    </w:p>
    <w:p w14:paraId="3FA91E95" w14:textId="77777777" w:rsidR="00E33296" w:rsidRDefault="00E33296" w:rsidP="00E33296">
      <w:pPr>
        <w:numPr>
          <w:ilvl w:val="0"/>
          <w:numId w:val="28"/>
        </w:numPr>
        <w:suppressAutoHyphens w:val="0"/>
        <w:spacing w:before="120" w:after="120" w:line="360" w:lineRule="auto"/>
        <w:ind w:left="357" w:hanging="357"/>
        <w:rPr>
          <w:rFonts w:ascii="Arial" w:hAnsi="Arial" w:cs="Arial"/>
          <w:sz w:val="22"/>
          <w:szCs w:val="22"/>
        </w:rPr>
      </w:pPr>
      <w:r>
        <w:rPr>
          <w:rFonts w:ascii="Arial" w:hAnsi="Arial" w:cs="Arial"/>
          <w:sz w:val="22"/>
          <w:szCs w:val="22"/>
        </w:rPr>
        <w:t>Before undertaking any cooking activity with children, members of staff should check for allergies and intolerances by checking children’s records.</w:t>
      </w:r>
    </w:p>
    <w:p w14:paraId="560704E8" w14:textId="77777777" w:rsidR="00E33296" w:rsidRDefault="00E33296" w:rsidP="00E33296">
      <w:pPr>
        <w:numPr>
          <w:ilvl w:val="0"/>
          <w:numId w:val="28"/>
        </w:numPr>
        <w:suppressAutoHyphens w:val="0"/>
        <w:spacing w:before="120" w:after="120" w:line="360" w:lineRule="auto"/>
        <w:ind w:left="357" w:hanging="357"/>
        <w:rPr>
          <w:rFonts w:ascii="Arial" w:hAnsi="Arial" w:cs="Arial"/>
          <w:sz w:val="22"/>
          <w:szCs w:val="22"/>
        </w:rPr>
      </w:pPr>
      <w:r>
        <w:rPr>
          <w:rFonts w:ascii="Arial" w:hAnsi="Arial" w:cs="Arial"/>
          <w:sz w:val="22"/>
          <w:szCs w:val="22"/>
        </w:rPr>
        <w:t>Children are taught basic hygiene skills such as the need to wash hands thoroughly before handling food, and again after going to the toilet, blowing their nose or coughing.</w:t>
      </w:r>
    </w:p>
    <w:p w14:paraId="66541CC2" w14:textId="77777777" w:rsidR="00E33296" w:rsidRDefault="00E33296" w:rsidP="00E33296">
      <w:pPr>
        <w:numPr>
          <w:ilvl w:val="0"/>
          <w:numId w:val="28"/>
        </w:numPr>
        <w:suppressAutoHyphens w:val="0"/>
        <w:spacing w:before="120" w:after="120" w:line="360" w:lineRule="auto"/>
        <w:ind w:left="357" w:hanging="357"/>
        <w:rPr>
          <w:rFonts w:ascii="Arial" w:hAnsi="Arial" w:cs="Arial"/>
          <w:sz w:val="22"/>
          <w:szCs w:val="22"/>
        </w:rPr>
      </w:pPr>
      <w:r>
        <w:rPr>
          <w:rFonts w:ascii="Arial" w:hAnsi="Arial" w:cs="Arial"/>
          <w:sz w:val="22"/>
          <w:szCs w:val="22"/>
        </w:rPr>
        <w:t>The area to be used for cooking is cleaned; a plastic tablecloth is advised.</w:t>
      </w:r>
    </w:p>
    <w:p w14:paraId="43E02E92" w14:textId="77777777" w:rsidR="00E33296" w:rsidRDefault="00E33296" w:rsidP="00E33296">
      <w:pPr>
        <w:numPr>
          <w:ilvl w:val="0"/>
          <w:numId w:val="28"/>
        </w:numPr>
        <w:suppressAutoHyphens w:val="0"/>
        <w:spacing w:before="120" w:after="120" w:line="360" w:lineRule="auto"/>
        <w:ind w:left="357" w:hanging="357"/>
        <w:rPr>
          <w:rFonts w:ascii="Arial" w:hAnsi="Arial" w:cs="Arial"/>
          <w:sz w:val="22"/>
          <w:szCs w:val="22"/>
        </w:rPr>
      </w:pPr>
      <w:r>
        <w:rPr>
          <w:rFonts w:ascii="Arial" w:hAnsi="Arial" w:cs="Arial"/>
          <w:sz w:val="22"/>
          <w:szCs w:val="22"/>
        </w:rPr>
        <w:t>Children should wear aprons that are used just for cooking.</w:t>
      </w:r>
    </w:p>
    <w:p w14:paraId="0A6766B1" w14:textId="77777777" w:rsidR="00E33296" w:rsidRDefault="00E33296" w:rsidP="00E33296">
      <w:pPr>
        <w:numPr>
          <w:ilvl w:val="0"/>
          <w:numId w:val="28"/>
        </w:numPr>
        <w:suppressAutoHyphens w:val="0"/>
        <w:spacing w:before="120" w:after="120" w:line="360" w:lineRule="auto"/>
        <w:ind w:left="357" w:hanging="357"/>
        <w:rPr>
          <w:rFonts w:ascii="Arial" w:hAnsi="Arial" w:cs="Arial"/>
          <w:sz w:val="22"/>
          <w:szCs w:val="22"/>
        </w:rPr>
      </w:pPr>
      <w:r>
        <w:rPr>
          <w:rFonts w:ascii="Arial" w:hAnsi="Arial" w:cs="Arial"/>
          <w:sz w:val="22"/>
          <w:szCs w:val="22"/>
        </w:rPr>
        <w:lastRenderedPageBreak/>
        <w:t xml:space="preserve">Utensils provided are for children to use </w:t>
      </w:r>
      <w:r>
        <w:rPr>
          <w:rFonts w:ascii="Arial" w:hAnsi="Arial" w:cs="Arial"/>
          <w:bCs/>
          <w:sz w:val="22"/>
          <w:szCs w:val="22"/>
        </w:rPr>
        <w:t>only</w:t>
      </w:r>
      <w:r>
        <w:rPr>
          <w:rFonts w:ascii="Arial" w:hAnsi="Arial" w:cs="Arial"/>
          <w:sz w:val="22"/>
          <w:szCs w:val="22"/>
        </w:rPr>
        <w:t xml:space="preserve"> when cooking, including chopping/rolling boards, bowls, wooden spoons, jugs, and are stored in the kitchen.</w:t>
      </w:r>
    </w:p>
    <w:p w14:paraId="3BDB4B00" w14:textId="77777777" w:rsidR="00E33296" w:rsidRDefault="00E33296" w:rsidP="00E33296">
      <w:pPr>
        <w:numPr>
          <w:ilvl w:val="0"/>
          <w:numId w:val="28"/>
        </w:numPr>
        <w:suppressAutoHyphens w:val="0"/>
        <w:spacing w:before="120" w:after="120" w:line="360" w:lineRule="auto"/>
        <w:ind w:left="357" w:hanging="357"/>
        <w:rPr>
          <w:rFonts w:ascii="Arial" w:hAnsi="Arial" w:cs="Arial"/>
          <w:sz w:val="22"/>
          <w:szCs w:val="22"/>
        </w:rPr>
      </w:pPr>
      <w:r>
        <w:rPr>
          <w:rFonts w:ascii="Arial" w:hAnsi="Arial" w:cs="Arial"/>
          <w:sz w:val="22"/>
          <w:szCs w:val="22"/>
        </w:rPr>
        <w:t>Members of staff encourage children to handle food in a hygienic manner.</w:t>
      </w:r>
    </w:p>
    <w:p w14:paraId="66D90967" w14:textId="77777777" w:rsidR="00E33296" w:rsidRDefault="00E33296" w:rsidP="00E33296">
      <w:pPr>
        <w:numPr>
          <w:ilvl w:val="0"/>
          <w:numId w:val="28"/>
        </w:numPr>
        <w:suppressAutoHyphens w:val="0"/>
        <w:spacing w:before="120" w:after="120" w:line="360" w:lineRule="auto"/>
        <w:ind w:left="357" w:hanging="357"/>
        <w:rPr>
          <w:rFonts w:ascii="Arial" w:hAnsi="Arial" w:cs="Arial"/>
          <w:sz w:val="22"/>
          <w:szCs w:val="22"/>
        </w:rPr>
      </w:pPr>
      <w:r>
        <w:rPr>
          <w:rFonts w:ascii="Arial" w:hAnsi="Arial" w:cs="Arial"/>
          <w:sz w:val="22"/>
          <w:szCs w:val="22"/>
        </w:rPr>
        <w:t>Food ready for cooking or cooling is not left uncovered.</w:t>
      </w:r>
    </w:p>
    <w:p w14:paraId="2F4A9C6B" w14:textId="77777777" w:rsidR="00E33296" w:rsidRDefault="00E33296" w:rsidP="00E33296">
      <w:pPr>
        <w:numPr>
          <w:ilvl w:val="0"/>
          <w:numId w:val="28"/>
        </w:numPr>
        <w:suppressAutoHyphens w:val="0"/>
        <w:spacing w:before="120" w:after="120" w:line="360" w:lineRule="auto"/>
        <w:ind w:left="357" w:hanging="357"/>
        <w:rPr>
          <w:rFonts w:ascii="Arial" w:hAnsi="Arial" w:cs="Arial"/>
          <w:sz w:val="22"/>
          <w:szCs w:val="22"/>
        </w:rPr>
      </w:pPr>
      <w:r>
        <w:rPr>
          <w:rFonts w:ascii="Arial" w:hAnsi="Arial" w:cs="Arial"/>
          <w:sz w:val="22"/>
          <w:szCs w:val="22"/>
        </w:rPr>
        <w:t>Cooked food to go home is put in a paper food bag and refrigerated until home time.</w:t>
      </w:r>
    </w:p>
    <w:p w14:paraId="570F73D1" w14:textId="77777777" w:rsidR="00FD2E7D" w:rsidRPr="00FD2E7D" w:rsidRDefault="00FD2E7D" w:rsidP="00FD2E7D">
      <w:pPr>
        <w:pStyle w:val="ListParagraph"/>
        <w:numPr>
          <w:ilvl w:val="0"/>
          <w:numId w:val="28"/>
        </w:numPr>
        <w:spacing w:line="276" w:lineRule="auto"/>
        <w:rPr>
          <w:rFonts w:ascii="Arial" w:hAnsi="Arial" w:cs="Arial"/>
          <w:b/>
          <w:bCs/>
          <w:sz w:val="22"/>
          <w:szCs w:val="22"/>
          <w:lang w:eastAsia="en-US"/>
        </w:rPr>
      </w:pPr>
      <w:r w:rsidRPr="00FD2E7D">
        <w:rPr>
          <w:rFonts w:ascii="Arial" w:hAnsi="Arial" w:cs="Arial"/>
          <w:b/>
          <w:bCs/>
          <w:sz w:val="22"/>
          <w:szCs w:val="22"/>
        </w:rPr>
        <w:t xml:space="preserve">Playdough and raw (uncooked flour) </w:t>
      </w:r>
    </w:p>
    <w:p w14:paraId="06DAF9BD" w14:textId="77777777" w:rsidR="00FD2E7D" w:rsidRPr="00FD2E7D" w:rsidRDefault="00FD2E7D" w:rsidP="00FD2E7D">
      <w:pPr>
        <w:pStyle w:val="ListParagraph"/>
        <w:spacing w:line="276" w:lineRule="auto"/>
        <w:ind w:left="360"/>
        <w:rPr>
          <w:rFonts w:ascii="Arial" w:hAnsi="Arial" w:cs="Arial"/>
          <w:sz w:val="22"/>
          <w:szCs w:val="22"/>
        </w:rPr>
      </w:pPr>
    </w:p>
    <w:p w14:paraId="12B4F2C3" w14:textId="77777777" w:rsidR="00FD2E7D" w:rsidRPr="00FD2E7D" w:rsidRDefault="00FD2E7D" w:rsidP="00FD2E7D">
      <w:pPr>
        <w:pStyle w:val="ListParagraph"/>
        <w:numPr>
          <w:ilvl w:val="0"/>
          <w:numId w:val="28"/>
        </w:numPr>
        <w:spacing w:line="276" w:lineRule="auto"/>
        <w:rPr>
          <w:rFonts w:ascii="Arial" w:hAnsi="Arial" w:cs="Arial"/>
          <w:sz w:val="22"/>
          <w:szCs w:val="22"/>
        </w:rPr>
      </w:pPr>
      <w:r w:rsidRPr="00FD2E7D">
        <w:rPr>
          <w:rFonts w:ascii="Arial" w:hAnsi="Arial" w:cs="Arial"/>
          <w:sz w:val="22"/>
          <w:szCs w:val="22"/>
        </w:rPr>
        <w:t xml:space="preserve">If a child or member of staff is allergic to any of the ingredients they must be replaced, and a safe alternative used.  </w:t>
      </w:r>
    </w:p>
    <w:p w14:paraId="42D1DA23" w14:textId="77777777" w:rsidR="00FD2E7D" w:rsidRPr="00FD2E7D" w:rsidRDefault="00FD2E7D" w:rsidP="0005038C">
      <w:pPr>
        <w:pStyle w:val="ListParagraph"/>
        <w:spacing w:line="276" w:lineRule="auto"/>
        <w:ind w:left="360"/>
        <w:rPr>
          <w:rFonts w:ascii="Arial" w:hAnsi="Arial" w:cs="Arial"/>
          <w:sz w:val="22"/>
          <w:szCs w:val="22"/>
        </w:rPr>
      </w:pPr>
    </w:p>
    <w:p w14:paraId="07AA4C81" w14:textId="77777777" w:rsidR="00FD2E7D" w:rsidRPr="00FD2E7D" w:rsidRDefault="00FD2E7D" w:rsidP="00FD2E7D">
      <w:pPr>
        <w:pStyle w:val="ListParagraph"/>
        <w:numPr>
          <w:ilvl w:val="0"/>
          <w:numId w:val="28"/>
        </w:numPr>
        <w:spacing w:line="276" w:lineRule="auto"/>
        <w:rPr>
          <w:rFonts w:ascii="Arial" w:hAnsi="Arial" w:cs="Arial"/>
          <w:sz w:val="22"/>
          <w:szCs w:val="22"/>
        </w:rPr>
      </w:pPr>
      <w:r w:rsidRPr="00FD2E7D">
        <w:rPr>
          <w:rFonts w:ascii="Arial" w:hAnsi="Arial" w:cs="Arial"/>
          <w:sz w:val="22"/>
          <w:szCs w:val="22"/>
        </w:rPr>
        <w:t xml:space="preserve">Staff have up to date information about children’s allergies or concerns about a potential allergy and these are clearly displayed. </w:t>
      </w:r>
    </w:p>
    <w:p w14:paraId="2B45B7E6" w14:textId="77777777" w:rsidR="00FD2E7D" w:rsidRPr="00FD2E7D" w:rsidRDefault="00FD2E7D" w:rsidP="0005038C">
      <w:pPr>
        <w:pStyle w:val="ListParagraph"/>
        <w:spacing w:line="276" w:lineRule="auto"/>
        <w:ind w:left="360"/>
        <w:rPr>
          <w:rFonts w:ascii="Arial" w:hAnsi="Arial" w:cs="Arial"/>
          <w:sz w:val="22"/>
          <w:szCs w:val="22"/>
        </w:rPr>
      </w:pPr>
    </w:p>
    <w:p w14:paraId="2CACAD86" w14:textId="77777777" w:rsidR="00FD2E7D" w:rsidRPr="00FD2E7D" w:rsidRDefault="00FD2E7D" w:rsidP="00FD2E7D">
      <w:pPr>
        <w:pStyle w:val="ListParagraph"/>
        <w:numPr>
          <w:ilvl w:val="0"/>
          <w:numId w:val="28"/>
        </w:numPr>
        <w:spacing w:line="276" w:lineRule="auto"/>
        <w:rPr>
          <w:rFonts w:ascii="Arial" w:hAnsi="Arial" w:cs="Arial"/>
          <w:sz w:val="22"/>
          <w:szCs w:val="22"/>
        </w:rPr>
      </w:pPr>
      <w:r w:rsidRPr="00FD2E7D">
        <w:rPr>
          <w:rFonts w:ascii="Arial" w:hAnsi="Arial" w:cs="Arial"/>
          <w:sz w:val="22"/>
          <w:szCs w:val="22"/>
        </w:rPr>
        <w:t xml:space="preserve">If a younger child is likely to put the playdough/cornflour in their mouth, a safe alternative is provided. </w:t>
      </w:r>
    </w:p>
    <w:p w14:paraId="7789C5A4" w14:textId="77777777" w:rsidR="00FD2E7D" w:rsidRPr="00FD2E7D" w:rsidRDefault="00FD2E7D" w:rsidP="0005038C">
      <w:pPr>
        <w:pStyle w:val="ListParagraph"/>
        <w:spacing w:line="276" w:lineRule="auto"/>
        <w:ind w:left="360"/>
        <w:rPr>
          <w:rFonts w:ascii="Arial" w:hAnsi="Arial" w:cs="Arial"/>
          <w:sz w:val="22"/>
          <w:szCs w:val="22"/>
        </w:rPr>
      </w:pPr>
    </w:p>
    <w:p w14:paraId="7B702E38" w14:textId="77777777" w:rsidR="00FD2E7D" w:rsidRPr="00FD2E7D" w:rsidRDefault="00FD2E7D" w:rsidP="00FD2E7D">
      <w:pPr>
        <w:pStyle w:val="ListParagraph"/>
        <w:numPr>
          <w:ilvl w:val="0"/>
          <w:numId w:val="28"/>
        </w:numPr>
        <w:spacing w:line="276" w:lineRule="auto"/>
        <w:rPr>
          <w:rFonts w:ascii="Arial" w:hAnsi="Arial" w:cs="Arial"/>
          <w:sz w:val="22"/>
          <w:szCs w:val="22"/>
        </w:rPr>
      </w:pPr>
      <w:r w:rsidRPr="00FD2E7D">
        <w:rPr>
          <w:rFonts w:ascii="Arial" w:hAnsi="Arial" w:cs="Arial"/>
          <w:sz w:val="22"/>
          <w:szCs w:val="22"/>
        </w:rPr>
        <w:t xml:space="preserve">If a child is likely to eat the playdough due to persistent sensory seeking behaviours the activity will be replaced with a safe alternative. </w:t>
      </w:r>
    </w:p>
    <w:p w14:paraId="19AA0E1C" w14:textId="77777777" w:rsidR="00FD2E7D" w:rsidRPr="00FD2E7D" w:rsidRDefault="00FD2E7D" w:rsidP="000463AA">
      <w:pPr>
        <w:pStyle w:val="ListParagraph"/>
        <w:spacing w:line="276" w:lineRule="auto"/>
        <w:ind w:left="360"/>
        <w:rPr>
          <w:rFonts w:ascii="Arial" w:hAnsi="Arial" w:cs="Arial"/>
          <w:sz w:val="22"/>
          <w:szCs w:val="22"/>
        </w:rPr>
      </w:pPr>
    </w:p>
    <w:p w14:paraId="2BEC1413" w14:textId="77777777" w:rsidR="00FD2E7D" w:rsidRPr="00FD2E7D" w:rsidRDefault="00FD2E7D" w:rsidP="00FD2E7D">
      <w:pPr>
        <w:pStyle w:val="ListParagraph"/>
        <w:numPr>
          <w:ilvl w:val="0"/>
          <w:numId w:val="28"/>
        </w:numPr>
        <w:spacing w:line="276" w:lineRule="auto"/>
        <w:rPr>
          <w:rFonts w:ascii="Arial" w:hAnsi="Arial" w:cs="Arial"/>
          <w:sz w:val="22"/>
          <w:szCs w:val="22"/>
        </w:rPr>
      </w:pPr>
      <w:r w:rsidRPr="00FD2E7D">
        <w:rPr>
          <w:rFonts w:ascii="Arial" w:hAnsi="Arial" w:cs="Arial"/>
          <w:sz w:val="22"/>
          <w:szCs w:val="22"/>
        </w:rPr>
        <w:t xml:space="preserve">Children are always supervised when playing with playdough or cornflour. </w:t>
      </w:r>
    </w:p>
    <w:p w14:paraId="1ACAF6D2" w14:textId="77777777" w:rsidR="00FD2E7D" w:rsidRPr="00FD2E7D" w:rsidRDefault="00FD2E7D" w:rsidP="000463AA">
      <w:pPr>
        <w:pStyle w:val="ListParagraph"/>
        <w:spacing w:line="276" w:lineRule="auto"/>
        <w:ind w:left="360"/>
        <w:rPr>
          <w:rFonts w:ascii="Arial" w:hAnsi="Arial" w:cs="Arial"/>
          <w:sz w:val="22"/>
          <w:szCs w:val="22"/>
        </w:rPr>
      </w:pPr>
    </w:p>
    <w:p w14:paraId="776B8890" w14:textId="77777777" w:rsidR="00FD2E7D" w:rsidRPr="00FD2E7D" w:rsidRDefault="00FD2E7D" w:rsidP="00FD2E7D">
      <w:pPr>
        <w:pStyle w:val="ListParagraph"/>
        <w:numPr>
          <w:ilvl w:val="0"/>
          <w:numId w:val="28"/>
        </w:numPr>
        <w:spacing w:line="276" w:lineRule="auto"/>
        <w:rPr>
          <w:rFonts w:ascii="Arial" w:hAnsi="Arial" w:cs="Arial"/>
          <w:sz w:val="22"/>
          <w:szCs w:val="22"/>
        </w:rPr>
      </w:pPr>
      <w:r w:rsidRPr="00FD2E7D">
        <w:rPr>
          <w:rFonts w:ascii="Arial" w:hAnsi="Arial" w:cs="Arial"/>
          <w:sz w:val="22"/>
          <w:szCs w:val="22"/>
        </w:rPr>
        <w:t xml:space="preserve">Children and staff wash their hands before and after the activity. </w:t>
      </w:r>
    </w:p>
    <w:p w14:paraId="7362F7F1" w14:textId="77777777" w:rsidR="00FD2E7D" w:rsidRPr="00FD2E7D" w:rsidRDefault="00FD2E7D" w:rsidP="000463AA">
      <w:pPr>
        <w:pStyle w:val="ListParagraph"/>
        <w:spacing w:line="276" w:lineRule="auto"/>
        <w:ind w:left="360"/>
        <w:rPr>
          <w:rFonts w:ascii="Arial" w:hAnsi="Arial" w:cs="Arial"/>
          <w:sz w:val="22"/>
          <w:szCs w:val="22"/>
        </w:rPr>
      </w:pPr>
    </w:p>
    <w:p w14:paraId="36CECDAA" w14:textId="77777777" w:rsidR="00FD2E7D" w:rsidRPr="00FD2E7D" w:rsidRDefault="00FD2E7D" w:rsidP="00FD2E7D">
      <w:pPr>
        <w:pStyle w:val="ListParagraph"/>
        <w:numPr>
          <w:ilvl w:val="0"/>
          <w:numId w:val="28"/>
        </w:numPr>
        <w:spacing w:line="276" w:lineRule="auto"/>
        <w:rPr>
          <w:rFonts w:ascii="Arial" w:hAnsi="Arial" w:cs="Arial"/>
          <w:b/>
          <w:bCs/>
          <w:sz w:val="22"/>
          <w:szCs w:val="22"/>
        </w:rPr>
      </w:pPr>
      <w:r w:rsidRPr="00FD2E7D">
        <w:rPr>
          <w:rFonts w:ascii="Arial" w:hAnsi="Arial" w:cs="Arial"/>
          <w:b/>
          <w:bCs/>
          <w:sz w:val="22"/>
          <w:szCs w:val="22"/>
        </w:rPr>
        <w:t>Other activities with flour</w:t>
      </w:r>
    </w:p>
    <w:p w14:paraId="36B4C900" w14:textId="77777777" w:rsidR="00FD2E7D" w:rsidRPr="00FD2E7D" w:rsidRDefault="00FD2E7D" w:rsidP="000463AA">
      <w:pPr>
        <w:pStyle w:val="ListParagraph"/>
        <w:spacing w:line="276" w:lineRule="auto"/>
        <w:ind w:left="360"/>
        <w:rPr>
          <w:rFonts w:ascii="Arial" w:hAnsi="Arial" w:cs="Arial"/>
          <w:sz w:val="22"/>
          <w:szCs w:val="22"/>
        </w:rPr>
      </w:pPr>
    </w:p>
    <w:p w14:paraId="508FE176" w14:textId="77777777" w:rsidR="00FD2E7D" w:rsidRPr="00FD2E7D" w:rsidRDefault="00FD2E7D" w:rsidP="00FD2E7D">
      <w:pPr>
        <w:pStyle w:val="ListParagraph"/>
        <w:numPr>
          <w:ilvl w:val="0"/>
          <w:numId w:val="28"/>
        </w:numPr>
        <w:spacing w:line="276" w:lineRule="auto"/>
        <w:rPr>
          <w:rFonts w:ascii="Arial" w:hAnsi="Arial" w:cs="Arial"/>
          <w:sz w:val="22"/>
          <w:szCs w:val="22"/>
        </w:rPr>
      </w:pPr>
      <w:r w:rsidRPr="00FD2E7D">
        <w:rPr>
          <w:rFonts w:ascii="Arial" w:hAnsi="Arial" w:cs="Arial"/>
          <w:sz w:val="22"/>
          <w:szCs w:val="22"/>
        </w:rPr>
        <w:t>Uncooked flour should not be used for activities where children are exploring through touch or taste, or there is a likelihood they will put their fingers in their mouths.</w:t>
      </w:r>
    </w:p>
    <w:p w14:paraId="3AC94B40" w14:textId="77777777" w:rsidR="00FD2E7D" w:rsidRPr="00FD2E7D" w:rsidRDefault="00FD2E7D" w:rsidP="000463AA">
      <w:pPr>
        <w:pStyle w:val="ListParagraph"/>
        <w:spacing w:line="276" w:lineRule="auto"/>
        <w:ind w:left="360"/>
        <w:rPr>
          <w:rFonts w:ascii="Arial" w:hAnsi="Arial" w:cs="Arial"/>
          <w:sz w:val="22"/>
          <w:szCs w:val="22"/>
        </w:rPr>
      </w:pPr>
      <w:r w:rsidRPr="00FD2E7D">
        <w:rPr>
          <w:rFonts w:ascii="Arial" w:hAnsi="Arial" w:cs="Arial"/>
          <w:sz w:val="22"/>
          <w:szCs w:val="22"/>
        </w:rPr>
        <w:t xml:space="preserve">  </w:t>
      </w:r>
    </w:p>
    <w:p w14:paraId="5758B8DB" w14:textId="77777777" w:rsidR="00FD2E7D" w:rsidRPr="00FD2E7D" w:rsidRDefault="00FD2E7D" w:rsidP="00FD2E7D">
      <w:pPr>
        <w:pStyle w:val="ListParagraph"/>
        <w:numPr>
          <w:ilvl w:val="0"/>
          <w:numId w:val="28"/>
        </w:numPr>
        <w:spacing w:line="276" w:lineRule="auto"/>
        <w:rPr>
          <w:rFonts w:ascii="Arial" w:hAnsi="Arial" w:cs="Arial"/>
          <w:sz w:val="22"/>
          <w:szCs w:val="22"/>
        </w:rPr>
      </w:pPr>
      <w:r w:rsidRPr="00FD2E7D">
        <w:rPr>
          <w:rFonts w:ascii="Arial" w:hAnsi="Arial" w:cs="Arial"/>
          <w:sz w:val="22"/>
          <w:szCs w:val="22"/>
        </w:rPr>
        <w:t xml:space="preserve">Baking: You can do baking activities where flour is used and then the food is cooked. You must ensure that the activity is risk assessed, and children do not eat the uncooked flour or the mixture. </w:t>
      </w:r>
    </w:p>
    <w:p w14:paraId="00221A66" w14:textId="12C9B571" w:rsidR="0003011A" w:rsidRPr="00CD35E5" w:rsidRDefault="0003011A" w:rsidP="00E33296">
      <w:pPr>
        <w:spacing w:before="120" w:after="120" w:line="360" w:lineRule="auto"/>
        <w:rPr>
          <w:rFonts w:ascii="Arial" w:hAnsi="Arial" w:cs="Arial"/>
          <w:bCs/>
          <w:sz w:val="22"/>
          <w:szCs w:val="22"/>
        </w:rPr>
      </w:pPr>
    </w:p>
    <w:sectPr w:rsidR="0003011A" w:rsidRPr="00CD35E5" w:rsidSect="00E43904">
      <w:headerReference w:type="default" r:id="rId8"/>
      <w:footerReference w:type="default" r:id="rId9"/>
      <w:pgSz w:w="11906" w:h="16838"/>
      <w:pgMar w:top="1440" w:right="1440" w:bottom="1440" w:left="1440"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1F5D7" w14:textId="77777777" w:rsidR="00D26DED" w:rsidRDefault="00D26DED" w:rsidP="00CA26E1">
      <w:r>
        <w:separator/>
      </w:r>
    </w:p>
  </w:endnote>
  <w:endnote w:type="continuationSeparator" w:id="0">
    <w:p w14:paraId="453FA0AD" w14:textId="77777777" w:rsidR="00D26DED" w:rsidRDefault="00D26DED" w:rsidP="00CA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binSketch">
    <w:altName w:val="Calibri"/>
    <w:charset w:val="00"/>
    <w:family w:val="swiss"/>
    <w:pitch w:val="variable"/>
    <w:sig w:usb0="8000002F" w:usb1="0000000A" w:usb2="00000000" w:usb3="00000000" w:csb0="00000001" w:csb1="00000000"/>
  </w:font>
  <w:font w:name="ChalkyChuck">
    <w:altName w:val="Calibri"/>
    <w:panose1 w:val="02000603000000000000"/>
    <w:charset w:val="00"/>
    <w:family w:val="auto"/>
    <w:pitch w:val="variable"/>
    <w:sig w:usb0="80000003" w:usb1="00010002" w:usb2="00000000" w:usb3="00000000" w:csb0="00000001" w:csb1="00000000"/>
  </w:font>
  <w:font w:name="Cabin Sketch">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9FA5E"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Ducklings Preschool </w:t>
    </w:r>
    <w:proofErr w:type="spellStart"/>
    <w:r>
      <w:rPr>
        <w:rFonts w:ascii="ChalkyChuck" w:hAnsi="ChalkyChuck"/>
        <w:b/>
        <w:color w:val="808080" w:themeColor="background1" w:themeShade="80"/>
        <w:sz w:val="20"/>
        <w:szCs w:val="20"/>
      </w:rPr>
      <w:t>Creaton</w:t>
    </w:r>
    <w:proofErr w:type="spellEnd"/>
    <w:r>
      <w:rPr>
        <w:rFonts w:ascii="ChalkyChuck" w:hAnsi="ChalkyChuck"/>
        <w:b/>
        <w:color w:val="808080" w:themeColor="background1" w:themeShade="80"/>
        <w:sz w:val="20"/>
        <w:szCs w:val="20"/>
      </w:rPr>
      <w:t xml:space="preserve"> CIO </w:t>
    </w:r>
    <w:r>
      <w:rPr>
        <w:rFonts w:ascii="ChalkyChuck" w:hAnsi="ChalkyChuck"/>
        <w:color w:val="808080" w:themeColor="background1" w:themeShade="80"/>
        <w:sz w:val="20"/>
        <w:szCs w:val="20"/>
      </w:rPr>
      <w:t xml:space="preserve">18 Welford Road, </w:t>
    </w:r>
    <w:proofErr w:type="spellStart"/>
    <w:r>
      <w:rPr>
        <w:rFonts w:ascii="ChalkyChuck" w:hAnsi="ChalkyChuck"/>
        <w:color w:val="808080" w:themeColor="background1" w:themeShade="80"/>
        <w:sz w:val="20"/>
        <w:szCs w:val="20"/>
      </w:rPr>
      <w:t>Creaton</w:t>
    </w:r>
    <w:proofErr w:type="spellEnd"/>
    <w:r>
      <w:rPr>
        <w:rFonts w:ascii="ChalkyChuck" w:hAnsi="ChalkyChuck"/>
        <w:color w:val="808080" w:themeColor="background1" w:themeShade="80"/>
        <w:sz w:val="20"/>
        <w:szCs w:val="20"/>
      </w:rPr>
      <w:t>, Northamptonshire, NN6 8NH</w:t>
    </w:r>
  </w:p>
  <w:p w14:paraId="3236C715"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Registered Charity Number </w:t>
    </w:r>
    <w:r>
      <w:rPr>
        <w:rFonts w:ascii="ChalkyChuck" w:hAnsi="ChalkyChuck"/>
        <w:bCs/>
        <w:color w:val="808080" w:themeColor="background1" w:themeShade="80"/>
        <w:sz w:val="20"/>
        <w:szCs w:val="20"/>
      </w:rPr>
      <w:t>1186340</w:t>
    </w:r>
    <w:r>
      <w:rPr>
        <w:rFonts w:ascii="ChalkyChuck" w:hAnsi="ChalkyChuck"/>
        <w:color w:val="808080" w:themeColor="background1" w:themeShade="80"/>
        <w:sz w:val="20"/>
        <w:szCs w:val="20"/>
      </w:rPr>
      <w:t xml:space="preserve"> </w:t>
    </w:r>
    <w:r>
      <w:rPr>
        <w:rFonts w:ascii="ChalkyChuck" w:hAnsi="ChalkyChuck"/>
        <w:b/>
        <w:color w:val="808080" w:themeColor="background1" w:themeShade="80"/>
        <w:sz w:val="20"/>
        <w:szCs w:val="20"/>
      </w:rPr>
      <w:t xml:space="preserve">Ofsted Registration Number </w:t>
    </w:r>
    <w:r>
      <w:rPr>
        <w:rFonts w:ascii="ChalkyChuck" w:hAnsi="ChalkyChuck"/>
        <w:color w:val="808080" w:themeColor="background1" w:themeShade="80"/>
        <w:sz w:val="20"/>
        <w:szCs w:val="20"/>
      </w:rPr>
      <w:t>2623687</w:t>
    </w:r>
  </w:p>
  <w:p w14:paraId="7A804FC9"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bCs/>
        <w:color w:val="808080" w:themeColor="background1" w:themeShade="80"/>
        <w:sz w:val="20"/>
        <w:szCs w:val="20"/>
      </w:rPr>
      <w:t xml:space="preserve">Early Years Alliance Membership Number </w:t>
    </w:r>
    <w:r>
      <w:rPr>
        <w:rFonts w:ascii="ChalkyChuck" w:hAnsi="ChalkyChuck"/>
        <w:color w:val="808080" w:themeColor="background1" w:themeShade="80"/>
        <w:sz w:val="20"/>
        <w:szCs w:val="20"/>
      </w:rPr>
      <w:t>15422</w:t>
    </w:r>
  </w:p>
  <w:p w14:paraId="2781C616" w14:textId="77777777" w:rsidR="00706F4C" w:rsidRDefault="00706F4C" w:rsidP="00706F4C">
    <w:pPr>
      <w:jc w:val="center"/>
      <w:rPr>
        <w:rFonts w:ascii="ChalkyChuck" w:hAnsi="ChalkyChuck"/>
        <w:b/>
        <w:color w:val="808080" w:themeColor="background1" w:themeShade="80"/>
        <w:sz w:val="20"/>
        <w:szCs w:val="20"/>
      </w:rPr>
    </w:pPr>
    <w:r>
      <w:rPr>
        <w:rFonts w:ascii="ChalkyChuck" w:hAnsi="ChalkyChuck"/>
        <w:b/>
        <w:color w:val="808080" w:themeColor="background1" w:themeShade="80"/>
        <w:sz w:val="20"/>
        <w:szCs w:val="20"/>
      </w:rPr>
      <w:t xml:space="preserve">Telephone </w:t>
    </w:r>
    <w:r>
      <w:rPr>
        <w:rFonts w:ascii="ChalkyChuck" w:hAnsi="ChalkyChuck"/>
        <w:color w:val="808080" w:themeColor="background1" w:themeShade="80"/>
        <w:sz w:val="20"/>
        <w:szCs w:val="20"/>
      </w:rPr>
      <w:t xml:space="preserve">01604 505172 </w:t>
    </w:r>
    <w:r>
      <w:rPr>
        <w:rFonts w:ascii="ChalkyChuck" w:hAnsi="ChalkyChuck"/>
        <w:b/>
        <w:color w:val="808080" w:themeColor="background1" w:themeShade="80"/>
        <w:sz w:val="20"/>
        <w:szCs w:val="20"/>
      </w:rPr>
      <w:t>www.creatonducklings.co.uk</w:t>
    </w:r>
  </w:p>
  <w:p w14:paraId="2D84EF6B" w14:textId="4AFA7AE0" w:rsidR="00CA1AA6" w:rsidRDefault="00E43904" w:rsidP="00547104">
    <w:pPr>
      <w:jc w:val="center"/>
      <w:rPr>
        <w:rFonts w:ascii="ChalkyChuck" w:hAnsi="ChalkyChuck"/>
        <w:b/>
        <w:sz w:val="20"/>
        <w:szCs w:val="20"/>
      </w:rPr>
    </w:pPr>
    <w:r>
      <w:rPr>
        <w:noProof/>
      </w:rPr>
      <w:drawing>
        <wp:anchor distT="0" distB="0" distL="114300" distR="114300" simplePos="0" relativeHeight="251662336" behindDoc="0" locked="0" layoutInCell="1" allowOverlap="1" wp14:anchorId="49DB3392" wp14:editId="21B501A1">
          <wp:simplePos x="0" y="0"/>
          <wp:positionH relativeFrom="column">
            <wp:posOffset>2762885</wp:posOffset>
          </wp:positionH>
          <wp:positionV relativeFrom="paragraph">
            <wp:posOffset>74295</wp:posOffset>
          </wp:positionV>
          <wp:extent cx="307340" cy="253365"/>
          <wp:effectExtent l="0" t="0" r="0" b="0"/>
          <wp:wrapNone/>
          <wp:docPr id="105" name="Picture 71">
            <a:extLst xmlns:a="http://schemas.openxmlformats.org/drawingml/2006/main">
              <a:ext uri="{FF2B5EF4-FFF2-40B4-BE49-F238E27FC236}">
                <a16:creationId xmlns:a16="http://schemas.microsoft.com/office/drawing/2014/main" id="{C5F86802-3B7E-4EFA-989F-B9794C72D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71">
                    <a:extLst>
                      <a:ext uri="{FF2B5EF4-FFF2-40B4-BE49-F238E27FC236}">
                        <a16:creationId xmlns:a16="http://schemas.microsoft.com/office/drawing/2014/main" id="{C5F86802-3B7E-4EFA-989F-B9794C72D60F}"/>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7340"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7F7D2BA3" wp14:editId="7780C290">
          <wp:simplePos x="0" y="0"/>
          <wp:positionH relativeFrom="column">
            <wp:posOffset>3094990</wp:posOffset>
          </wp:positionH>
          <wp:positionV relativeFrom="paragraph">
            <wp:posOffset>102235</wp:posOffset>
          </wp:positionV>
          <wp:extent cx="285115" cy="221615"/>
          <wp:effectExtent l="0" t="0" r="635" b="6985"/>
          <wp:wrapNone/>
          <wp:docPr id="107" name="Picture 73">
            <a:extLst xmlns:a="http://schemas.openxmlformats.org/drawingml/2006/main">
              <a:ext uri="{FF2B5EF4-FFF2-40B4-BE49-F238E27FC236}">
                <a16:creationId xmlns:a16="http://schemas.microsoft.com/office/drawing/2014/main" id="{F3C59F7C-B63C-42A8-8A00-DB36A36A7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73">
                    <a:extLst>
                      <a:ext uri="{FF2B5EF4-FFF2-40B4-BE49-F238E27FC236}">
                        <a16:creationId xmlns:a16="http://schemas.microsoft.com/office/drawing/2014/main" id="{F3C59F7C-B63C-42A8-8A00-DB36A36A71C9}"/>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85115" cy="2216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B7F06EA" wp14:editId="6BCB0B3D">
          <wp:simplePos x="0" y="0"/>
          <wp:positionH relativeFrom="column">
            <wp:posOffset>2353310</wp:posOffset>
          </wp:positionH>
          <wp:positionV relativeFrom="paragraph">
            <wp:posOffset>9525</wp:posOffset>
          </wp:positionV>
          <wp:extent cx="389255" cy="327025"/>
          <wp:effectExtent l="0" t="0" r="0" b="0"/>
          <wp:wrapNone/>
          <wp:docPr id="103" name="Picture 69">
            <a:extLst xmlns:a="http://schemas.openxmlformats.org/drawingml/2006/main">
              <a:ext uri="{FF2B5EF4-FFF2-40B4-BE49-F238E27FC236}">
                <a16:creationId xmlns:a16="http://schemas.microsoft.com/office/drawing/2014/main" id="{915DE829-166D-49DE-AFB7-E91D75D7D6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69">
                    <a:extLst>
                      <a:ext uri="{FF2B5EF4-FFF2-40B4-BE49-F238E27FC236}">
                        <a16:creationId xmlns:a16="http://schemas.microsoft.com/office/drawing/2014/main" id="{915DE829-166D-49DE-AFB7-E91D75D7D6E3}"/>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9255" cy="327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E194E4" w14:textId="77777777" w:rsidR="00CA1AA6" w:rsidRPr="00C94CB6" w:rsidRDefault="00CA1AA6" w:rsidP="00547104">
    <w:pPr>
      <w:jc w:val="center"/>
      <w:rPr>
        <w:rFonts w:ascii="Cabin Sketch" w:hAnsi="Cabin Sketch"/>
        <w:b/>
        <w:sz w:val="20"/>
        <w:szCs w:val="20"/>
      </w:rPr>
    </w:pPr>
  </w:p>
  <w:p w14:paraId="6C19D16E" w14:textId="77777777" w:rsidR="006B10FA" w:rsidRDefault="006B1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CE551" w14:textId="77777777" w:rsidR="00D26DED" w:rsidRDefault="00D26DED" w:rsidP="00CA26E1">
      <w:r>
        <w:separator/>
      </w:r>
    </w:p>
  </w:footnote>
  <w:footnote w:type="continuationSeparator" w:id="0">
    <w:p w14:paraId="786E17C8" w14:textId="77777777" w:rsidR="00D26DED" w:rsidRDefault="00D26DED" w:rsidP="00CA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D0E30" w14:textId="4D988D2D" w:rsidR="0021112F" w:rsidRPr="0021112F" w:rsidRDefault="0003011A" w:rsidP="0021112F">
    <w:pPr>
      <w:ind w:right="-45"/>
      <w:rPr>
        <w:rFonts w:ascii="CabinSketch" w:hAnsi="CabinSketch"/>
        <w:color w:val="4BACC6" w:themeColor="accent5"/>
        <w:sz w:val="20"/>
        <w:szCs w:val="20"/>
      </w:rPr>
    </w:pPr>
    <w:r>
      <w:rPr>
        <w:rFonts w:ascii="CabinSketch" w:hAnsi="CabinSketch"/>
        <w:noProof/>
        <w:color w:val="4BACC6" w:themeColor="accent5"/>
        <w:sz w:val="60"/>
        <w:szCs w:val="60"/>
        <w:lang w:eastAsia="en-GB"/>
      </w:rPr>
      <w:drawing>
        <wp:anchor distT="0" distB="0" distL="114300" distR="114300" simplePos="0" relativeHeight="251659264" behindDoc="0" locked="0" layoutInCell="1" allowOverlap="1" wp14:anchorId="0248468A" wp14:editId="75CA4A9E">
          <wp:simplePos x="0" y="0"/>
          <wp:positionH relativeFrom="rightMargin">
            <wp:align>left</wp:align>
          </wp:positionH>
          <wp:positionV relativeFrom="paragraph">
            <wp:posOffset>10795</wp:posOffset>
          </wp:positionV>
          <wp:extent cx="581025" cy="57392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st Haddon Pre-school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1025" cy="5739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10FA">
      <w:rPr>
        <w:rFonts w:ascii="CabinSketch" w:hAnsi="CabinSketch"/>
        <w:color w:val="4BACC6" w:themeColor="accent5"/>
        <w:sz w:val="60"/>
        <w:szCs w:val="60"/>
      </w:rPr>
      <w:ptab w:relativeTo="margin" w:alignment="left" w:leader="none"/>
    </w:r>
  </w:p>
  <w:p w14:paraId="6215F61E" w14:textId="74600B29" w:rsidR="0021112F" w:rsidRPr="0003011A" w:rsidRDefault="0003011A">
    <w:pPr>
      <w:pStyle w:val="Header"/>
      <w:rPr>
        <w:rFonts w:ascii="ChalkyChuck" w:hAnsi="ChalkyChuck"/>
        <w:color w:val="4BACC6" w:themeColor="accent5"/>
        <w:sz w:val="56"/>
        <w:szCs w:val="56"/>
      </w:rPr>
    </w:pPr>
    <w:r w:rsidRPr="0003011A">
      <w:rPr>
        <w:rFonts w:ascii="ChalkyChuck" w:hAnsi="ChalkyChuck"/>
        <w:color w:val="4BACC6" w:themeColor="accent5"/>
        <w:sz w:val="56"/>
        <w:szCs w:val="56"/>
      </w:rPr>
      <w:t>Policies &amp; Procedures for the EYFS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olor w:val="C0504D"/>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Wingdings" w:hAnsi="Wingdings"/>
        <w:color w:val="7030A0"/>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360" w:hanging="360"/>
      </w:pPr>
      <w:rPr>
        <w:rFonts w:ascii="Wingdings" w:hAnsi="Wingdings"/>
        <w:color w:val="7030A0"/>
      </w:rPr>
    </w:lvl>
  </w:abstractNum>
  <w:abstractNum w:abstractNumId="3"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Wingdings" w:hAnsi="Wingdings"/>
        <w:color w:val="6FB656"/>
      </w:rPr>
    </w:lvl>
  </w:abstractNum>
  <w:abstractNum w:abstractNumId="4" w15:restartNumberingAfterBreak="0">
    <w:nsid w:val="00000006"/>
    <w:multiLevelType w:val="singleLevel"/>
    <w:tmpl w:val="00000006"/>
    <w:name w:val="WW8Num6"/>
    <w:lvl w:ilvl="0">
      <w:numFmt w:val="bullet"/>
      <w:lvlText w:val="-"/>
      <w:lvlJc w:val="left"/>
      <w:pPr>
        <w:tabs>
          <w:tab w:val="num" w:pos="720"/>
        </w:tabs>
        <w:ind w:left="720" w:hanging="360"/>
      </w:pPr>
      <w:rPr>
        <w:rFonts w:ascii="Arial-BoldMT" w:hAnsi="Arial-BoldMT"/>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Wingdings" w:hAnsi="Wingdings"/>
        <w:color w:val="9BBB59"/>
      </w:rPr>
    </w:lvl>
  </w:abstractNum>
  <w:abstractNum w:abstractNumId="6" w15:restartNumberingAfterBreak="0">
    <w:nsid w:val="05E5558E"/>
    <w:multiLevelType w:val="hybridMultilevel"/>
    <w:tmpl w:val="057A96B0"/>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73519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1069481B"/>
    <w:multiLevelType w:val="hybridMultilevel"/>
    <w:tmpl w:val="F94EBE8C"/>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A817E5A"/>
    <w:multiLevelType w:val="hybridMultilevel"/>
    <w:tmpl w:val="4824DC56"/>
    <w:lvl w:ilvl="0" w:tplc="61AC6626">
      <w:start w:val="1"/>
      <w:numFmt w:val="bullet"/>
      <w:lvlText w:val=""/>
      <w:lvlJc w:val="left"/>
      <w:pPr>
        <w:ind w:left="360" w:hanging="360"/>
      </w:pPr>
      <w:rPr>
        <w:rFonts w:ascii="Wingdings" w:hAnsi="Wingdings" w:hint="default"/>
      </w:rPr>
    </w:lvl>
    <w:lvl w:ilvl="1" w:tplc="4FDE7B5E">
      <w:start w:val="1"/>
      <w:numFmt w:val="bullet"/>
      <w:lvlText w:val="o"/>
      <w:lvlJc w:val="left"/>
      <w:pPr>
        <w:ind w:left="1080" w:hanging="360"/>
      </w:pPr>
      <w:rPr>
        <w:rFonts w:ascii="Courier New" w:hAnsi="Courier New" w:cs="Times New Roman" w:hint="default"/>
      </w:rPr>
    </w:lvl>
    <w:lvl w:ilvl="2" w:tplc="53E87626">
      <w:start w:val="1"/>
      <w:numFmt w:val="bullet"/>
      <w:lvlText w:val=""/>
      <w:lvlJc w:val="left"/>
      <w:pPr>
        <w:ind w:left="1800" w:hanging="360"/>
      </w:pPr>
      <w:rPr>
        <w:rFonts w:ascii="Wingdings" w:hAnsi="Wingdings" w:hint="default"/>
      </w:rPr>
    </w:lvl>
    <w:lvl w:ilvl="3" w:tplc="118EECCE">
      <w:start w:val="1"/>
      <w:numFmt w:val="bullet"/>
      <w:lvlText w:val=""/>
      <w:lvlJc w:val="left"/>
      <w:pPr>
        <w:ind w:left="2520" w:hanging="360"/>
      </w:pPr>
      <w:rPr>
        <w:rFonts w:ascii="Symbol" w:hAnsi="Symbol" w:hint="default"/>
      </w:rPr>
    </w:lvl>
    <w:lvl w:ilvl="4" w:tplc="18E2FDC2">
      <w:start w:val="1"/>
      <w:numFmt w:val="bullet"/>
      <w:lvlText w:val="o"/>
      <w:lvlJc w:val="left"/>
      <w:pPr>
        <w:ind w:left="3240" w:hanging="360"/>
      </w:pPr>
      <w:rPr>
        <w:rFonts w:ascii="Courier New" w:hAnsi="Courier New" w:cs="Times New Roman" w:hint="default"/>
      </w:rPr>
    </w:lvl>
    <w:lvl w:ilvl="5" w:tplc="8C4495FE">
      <w:start w:val="1"/>
      <w:numFmt w:val="bullet"/>
      <w:lvlText w:val=""/>
      <w:lvlJc w:val="left"/>
      <w:pPr>
        <w:ind w:left="3960" w:hanging="360"/>
      </w:pPr>
      <w:rPr>
        <w:rFonts w:ascii="Wingdings" w:hAnsi="Wingdings" w:hint="default"/>
      </w:rPr>
    </w:lvl>
    <w:lvl w:ilvl="6" w:tplc="DB783BAC">
      <w:start w:val="1"/>
      <w:numFmt w:val="bullet"/>
      <w:lvlText w:val=""/>
      <w:lvlJc w:val="left"/>
      <w:pPr>
        <w:ind w:left="4680" w:hanging="360"/>
      </w:pPr>
      <w:rPr>
        <w:rFonts w:ascii="Symbol" w:hAnsi="Symbol" w:hint="default"/>
      </w:rPr>
    </w:lvl>
    <w:lvl w:ilvl="7" w:tplc="C62E76BC">
      <w:start w:val="1"/>
      <w:numFmt w:val="bullet"/>
      <w:lvlText w:val="o"/>
      <w:lvlJc w:val="left"/>
      <w:pPr>
        <w:ind w:left="5400" w:hanging="360"/>
      </w:pPr>
      <w:rPr>
        <w:rFonts w:ascii="Courier New" w:hAnsi="Courier New" w:cs="Times New Roman" w:hint="default"/>
      </w:rPr>
    </w:lvl>
    <w:lvl w:ilvl="8" w:tplc="79CE7896">
      <w:start w:val="1"/>
      <w:numFmt w:val="bullet"/>
      <w:lvlText w:val=""/>
      <w:lvlJc w:val="left"/>
      <w:pPr>
        <w:ind w:left="6120" w:hanging="360"/>
      </w:pPr>
      <w:rPr>
        <w:rFonts w:ascii="Wingdings" w:hAnsi="Wingdings" w:hint="default"/>
      </w:rPr>
    </w:lvl>
  </w:abstractNum>
  <w:abstractNum w:abstractNumId="10" w15:restartNumberingAfterBreak="0">
    <w:nsid w:val="1C19134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1CB87358"/>
    <w:multiLevelType w:val="singleLevel"/>
    <w:tmpl w:val="08090005"/>
    <w:lvl w:ilvl="0">
      <w:start w:val="1"/>
      <w:numFmt w:val="bullet"/>
      <w:lvlText w:val=""/>
      <w:lvlJc w:val="left"/>
      <w:pPr>
        <w:ind w:left="720" w:hanging="360"/>
      </w:pPr>
      <w:rPr>
        <w:rFonts w:ascii="Wingdings" w:hAnsi="Wingdings" w:hint="default"/>
      </w:rPr>
    </w:lvl>
  </w:abstractNum>
  <w:abstractNum w:abstractNumId="12"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caps w:val="0"/>
        <w:strike w:val="0"/>
        <w:dstrike w:val="0"/>
        <w:outline w:val="0"/>
        <w:shadow w:val="0"/>
        <w:emboss w:val="0"/>
        <w:imprint w:val="0"/>
        <w:spacing w:val="0"/>
        <w:w w:val="100"/>
        <w:kern w:val="0"/>
        <w:position w:val="4"/>
        <w:sz w:val="22"/>
        <w:szCs w:val="29"/>
        <w:u w:val="none"/>
        <w:effect w:val="none"/>
        <w:vertAlign w:val="baseline"/>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20EE7C52"/>
    <w:multiLevelType w:val="hybridMultilevel"/>
    <w:tmpl w:val="59B0340A"/>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5" w15:restartNumberingAfterBreak="0">
    <w:nsid w:val="33E81C01"/>
    <w:multiLevelType w:val="hybridMultilevel"/>
    <w:tmpl w:val="ED46414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6" w15:restartNumberingAfterBreak="0">
    <w:nsid w:val="422F3F0E"/>
    <w:multiLevelType w:val="hybridMultilevel"/>
    <w:tmpl w:val="860E3372"/>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576061F"/>
    <w:multiLevelType w:val="hybridMultilevel"/>
    <w:tmpl w:val="29FAE76C"/>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F1D530A"/>
    <w:multiLevelType w:val="hybridMultilevel"/>
    <w:tmpl w:val="E548BDE8"/>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F8308CE"/>
    <w:multiLevelType w:val="hybridMultilevel"/>
    <w:tmpl w:val="A33248EC"/>
    <w:lvl w:ilvl="0" w:tplc="04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0"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1" w15:restartNumberingAfterBreak="0">
    <w:nsid w:val="524E3D54"/>
    <w:multiLevelType w:val="hybridMultilevel"/>
    <w:tmpl w:val="B22A6DF2"/>
    <w:lvl w:ilvl="0" w:tplc="04090001">
      <w:start w:val="1"/>
      <w:numFmt w:val="bullet"/>
      <w:lvlRestart w:val="0"/>
      <w:pStyle w:val="DfESBullets"/>
      <w:lvlText w:val=""/>
      <w:lvlJc w:val="left"/>
      <w:pPr>
        <w:tabs>
          <w:tab w:val="num" w:pos="1080"/>
        </w:tabs>
        <w:ind w:left="1080" w:hanging="360"/>
      </w:pPr>
      <w:rPr>
        <w:rFonts w:ascii="Symbol" w:hAnsi="Symbol" w:hint="default"/>
      </w:rPr>
    </w:lvl>
    <w:lvl w:ilvl="1" w:tplc="E0C2274E">
      <w:start w:val="1"/>
      <w:numFmt w:val="bullet"/>
      <w:lvlRestart w:val="0"/>
      <w:pStyle w:val="DfESBullets"/>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3" w15:restartNumberingAfterBreak="0">
    <w:nsid w:val="5FB870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5" w15:restartNumberingAfterBreak="0">
    <w:nsid w:val="60EA3AB3"/>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61EC5821"/>
    <w:multiLevelType w:val="hybridMultilevel"/>
    <w:tmpl w:val="50E492F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63C140A7"/>
    <w:multiLevelType w:val="hybridMultilevel"/>
    <w:tmpl w:val="1E12144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8" w15:restartNumberingAfterBreak="0">
    <w:nsid w:val="6BF8541B"/>
    <w:multiLevelType w:val="hybridMultilevel"/>
    <w:tmpl w:val="D24430A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ECA7955"/>
    <w:multiLevelType w:val="hybridMultilevel"/>
    <w:tmpl w:val="E6526258"/>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F39207D"/>
    <w:multiLevelType w:val="hybridMultilevel"/>
    <w:tmpl w:val="18C475D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74ED7780"/>
    <w:multiLevelType w:val="hybridMultilevel"/>
    <w:tmpl w:val="83026CCC"/>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8FC3277"/>
    <w:multiLevelType w:val="hybridMultilevel"/>
    <w:tmpl w:val="83049F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3" w15:restartNumberingAfterBreak="0">
    <w:nsid w:val="7E777B42"/>
    <w:multiLevelType w:val="hybridMultilevel"/>
    <w:tmpl w:val="DCF0A654"/>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14373606">
    <w:abstractNumId w:val="21"/>
  </w:num>
  <w:num w:numId="2" w16cid:durableId="1687516972">
    <w:abstractNumId w:val="24"/>
  </w:num>
  <w:num w:numId="3" w16cid:durableId="1241789527">
    <w:abstractNumId w:val="22"/>
  </w:num>
  <w:num w:numId="4" w16cid:durableId="55977111">
    <w:abstractNumId w:val="12"/>
  </w:num>
  <w:num w:numId="5" w16cid:durableId="893009227">
    <w:abstractNumId w:val="20"/>
  </w:num>
  <w:num w:numId="6" w16cid:durableId="1327398178">
    <w:abstractNumId w:val="14"/>
  </w:num>
  <w:num w:numId="7" w16cid:durableId="2087454915">
    <w:abstractNumId w:val="26"/>
  </w:num>
  <w:num w:numId="8" w16cid:durableId="21440327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22047079">
    <w:abstractNumId w:val="18"/>
  </w:num>
  <w:num w:numId="10" w16cid:durableId="1216819518">
    <w:abstractNumId w:val="16"/>
  </w:num>
  <w:num w:numId="11" w16cid:durableId="382560233">
    <w:abstractNumId w:val="8"/>
  </w:num>
  <w:num w:numId="12" w16cid:durableId="103154546">
    <w:abstractNumId w:val="31"/>
  </w:num>
  <w:num w:numId="13" w16cid:durableId="206722281">
    <w:abstractNumId w:val="13"/>
  </w:num>
  <w:num w:numId="14" w16cid:durableId="524171274">
    <w:abstractNumId w:val="6"/>
  </w:num>
  <w:num w:numId="15" w16cid:durableId="1555462006">
    <w:abstractNumId w:val="27"/>
  </w:num>
  <w:num w:numId="16" w16cid:durableId="1294168834">
    <w:abstractNumId w:val="32"/>
  </w:num>
  <w:num w:numId="17" w16cid:durableId="220949463">
    <w:abstractNumId w:val="15"/>
  </w:num>
  <w:num w:numId="18" w16cid:durableId="1324434081">
    <w:abstractNumId w:val="29"/>
  </w:num>
  <w:num w:numId="19" w16cid:durableId="2048093297">
    <w:abstractNumId w:val="30"/>
  </w:num>
  <w:num w:numId="20" w16cid:durableId="1598559099">
    <w:abstractNumId w:val="28"/>
  </w:num>
  <w:num w:numId="21" w16cid:durableId="119106502">
    <w:abstractNumId w:val="33"/>
  </w:num>
  <w:num w:numId="22" w16cid:durableId="199974093">
    <w:abstractNumId w:val="7"/>
  </w:num>
  <w:num w:numId="23" w16cid:durableId="778765525">
    <w:abstractNumId w:val="23"/>
  </w:num>
  <w:num w:numId="24" w16cid:durableId="1261376114">
    <w:abstractNumId w:val="11"/>
  </w:num>
  <w:num w:numId="25" w16cid:durableId="1533957786">
    <w:abstractNumId w:val="17"/>
  </w:num>
  <w:num w:numId="26" w16cid:durableId="41029405">
    <w:abstractNumId w:val="9"/>
  </w:num>
  <w:num w:numId="27" w16cid:durableId="1288925622">
    <w:abstractNumId w:val="25"/>
  </w:num>
  <w:num w:numId="28" w16cid:durableId="159203739">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6E1"/>
    <w:rsid w:val="0000187B"/>
    <w:rsid w:val="00022142"/>
    <w:rsid w:val="0003011A"/>
    <w:rsid w:val="00030C4B"/>
    <w:rsid w:val="00036F3E"/>
    <w:rsid w:val="000463AA"/>
    <w:rsid w:val="0005038C"/>
    <w:rsid w:val="000558D6"/>
    <w:rsid w:val="0009667F"/>
    <w:rsid w:val="0009702C"/>
    <w:rsid w:val="000A53C2"/>
    <w:rsid w:val="000B47E5"/>
    <w:rsid w:val="000B679D"/>
    <w:rsid w:val="000C075B"/>
    <w:rsid w:val="000C0AC6"/>
    <w:rsid w:val="000D0B11"/>
    <w:rsid w:val="00101728"/>
    <w:rsid w:val="001311D1"/>
    <w:rsid w:val="001539C6"/>
    <w:rsid w:val="001540C5"/>
    <w:rsid w:val="00162525"/>
    <w:rsid w:val="00180487"/>
    <w:rsid w:val="00180C2F"/>
    <w:rsid w:val="0021112F"/>
    <w:rsid w:val="002177DA"/>
    <w:rsid w:val="00230B4B"/>
    <w:rsid w:val="00256797"/>
    <w:rsid w:val="002713ED"/>
    <w:rsid w:val="00281DE2"/>
    <w:rsid w:val="00297C8F"/>
    <w:rsid w:val="002D5F97"/>
    <w:rsid w:val="002D7AA1"/>
    <w:rsid w:val="002E5CFE"/>
    <w:rsid w:val="002F5C8C"/>
    <w:rsid w:val="0033283F"/>
    <w:rsid w:val="0034251D"/>
    <w:rsid w:val="00350653"/>
    <w:rsid w:val="00363CFA"/>
    <w:rsid w:val="00380BF3"/>
    <w:rsid w:val="003B06A1"/>
    <w:rsid w:val="003C0226"/>
    <w:rsid w:val="003C67C6"/>
    <w:rsid w:val="003D1ADE"/>
    <w:rsid w:val="003E3A83"/>
    <w:rsid w:val="003F2585"/>
    <w:rsid w:val="003F57E5"/>
    <w:rsid w:val="004035C0"/>
    <w:rsid w:val="00423C7B"/>
    <w:rsid w:val="0044780C"/>
    <w:rsid w:val="00450FFB"/>
    <w:rsid w:val="00491063"/>
    <w:rsid w:val="00494E0F"/>
    <w:rsid w:val="004D24D1"/>
    <w:rsid w:val="004D26EB"/>
    <w:rsid w:val="004D4584"/>
    <w:rsid w:val="004D57B9"/>
    <w:rsid w:val="004D7194"/>
    <w:rsid w:val="004E564F"/>
    <w:rsid w:val="004E7887"/>
    <w:rsid w:val="004F0276"/>
    <w:rsid w:val="004F4E20"/>
    <w:rsid w:val="0054485C"/>
    <w:rsid w:val="00547104"/>
    <w:rsid w:val="00553957"/>
    <w:rsid w:val="00556204"/>
    <w:rsid w:val="005643C8"/>
    <w:rsid w:val="00581D41"/>
    <w:rsid w:val="00584BDF"/>
    <w:rsid w:val="005855CA"/>
    <w:rsid w:val="005915F4"/>
    <w:rsid w:val="00592671"/>
    <w:rsid w:val="005A38FB"/>
    <w:rsid w:val="005A5BCC"/>
    <w:rsid w:val="005B6AF1"/>
    <w:rsid w:val="005C50BE"/>
    <w:rsid w:val="005D630E"/>
    <w:rsid w:val="005E074C"/>
    <w:rsid w:val="005F50AD"/>
    <w:rsid w:val="006142C7"/>
    <w:rsid w:val="006153AE"/>
    <w:rsid w:val="006279F7"/>
    <w:rsid w:val="00662272"/>
    <w:rsid w:val="00666BCD"/>
    <w:rsid w:val="00691BD1"/>
    <w:rsid w:val="006B10FA"/>
    <w:rsid w:val="006E5F6D"/>
    <w:rsid w:val="006F004A"/>
    <w:rsid w:val="00706F4C"/>
    <w:rsid w:val="00726B65"/>
    <w:rsid w:val="00732AF0"/>
    <w:rsid w:val="007445AB"/>
    <w:rsid w:val="00777FDD"/>
    <w:rsid w:val="007A6390"/>
    <w:rsid w:val="007F7165"/>
    <w:rsid w:val="00821401"/>
    <w:rsid w:val="008234EA"/>
    <w:rsid w:val="00836287"/>
    <w:rsid w:val="00852242"/>
    <w:rsid w:val="00891B51"/>
    <w:rsid w:val="00893D32"/>
    <w:rsid w:val="00896E21"/>
    <w:rsid w:val="008C3FF3"/>
    <w:rsid w:val="00900118"/>
    <w:rsid w:val="00917C52"/>
    <w:rsid w:val="00961AB0"/>
    <w:rsid w:val="0099564E"/>
    <w:rsid w:val="009A1AA9"/>
    <w:rsid w:val="009A67F8"/>
    <w:rsid w:val="009A7C4C"/>
    <w:rsid w:val="009C7754"/>
    <w:rsid w:val="009F6221"/>
    <w:rsid w:val="00A032CA"/>
    <w:rsid w:val="00A20686"/>
    <w:rsid w:val="00A6103B"/>
    <w:rsid w:val="00A67FDC"/>
    <w:rsid w:val="00A7762D"/>
    <w:rsid w:val="00A8237D"/>
    <w:rsid w:val="00A85545"/>
    <w:rsid w:val="00A972AB"/>
    <w:rsid w:val="00AB57FB"/>
    <w:rsid w:val="00AC34BE"/>
    <w:rsid w:val="00AE021B"/>
    <w:rsid w:val="00AE12C8"/>
    <w:rsid w:val="00AF611C"/>
    <w:rsid w:val="00B02EC5"/>
    <w:rsid w:val="00B14F97"/>
    <w:rsid w:val="00B310E0"/>
    <w:rsid w:val="00B4039C"/>
    <w:rsid w:val="00B52BA0"/>
    <w:rsid w:val="00B57478"/>
    <w:rsid w:val="00B8110F"/>
    <w:rsid w:val="00B82E46"/>
    <w:rsid w:val="00B85FFE"/>
    <w:rsid w:val="00BA62EC"/>
    <w:rsid w:val="00BD57A5"/>
    <w:rsid w:val="00BE0E2E"/>
    <w:rsid w:val="00C15F3E"/>
    <w:rsid w:val="00C54259"/>
    <w:rsid w:val="00C94CB6"/>
    <w:rsid w:val="00CA1AA6"/>
    <w:rsid w:val="00CA26E1"/>
    <w:rsid w:val="00CB78F1"/>
    <w:rsid w:val="00CD2E43"/>
    <w:rsid w:val="00CD35E5"/>
    <w:rsid w:val="00D01E5E"/>
    <w:rsid w:val="00D05548"/>
    <w:rsid w:val="00D26DED"/>
    <w:rsid w:val="00D5752E"/>
    <w:rsid w:val="00D578BE"/>
    <w:rsid w:val="00D61F3D"/>
    <w:rsid w:val="00D80D49"/>
    <w:rsid w:val="00DA6C1C"/>
    <w:rsid w:val="00DC568F"/>
    <w:rsid w:val="00DD34B9"/>
    <w:rsid w:val="00E2260C"/>
    <w:rsid w:val="00E32368"/>
    <w:rsid w:val="00E33296"/>
    <w:rsid w:val="00E43904"/>
    <w:rsid w:val="00E60DFE"/>
    <w:rsid w:val="00E62694"/>
    <w:rsid w:val="00E67E65"/>
    <w:rsid w:val="00E801BE"/>
    <w:rsid w:val="00E842BA"/>
    <w:rsid w:val="00EB2A68"/>
    <w:rsid w:val="00EB36A3"/>
    <w:rsid w:val="00EC1657"/>
    <w:rsid w:val="00EE2D2C"/>
    <w:rsid w:val="00F11B04"/>
    <w:rsid w:val="00F241CD"/>
    <w:rsid w:val="00F407E7"/>
    <w:rsid w:val="00F51615"/>
    <w:rsid w:val="00F53D78"/>
    <w:rsid w:val="00F61A23"/>
    <w:rsid w:val="00F70888"/>
    <w:rsid w:val="00FA0643"/>
    <w:rsid w:val="00FC5F3C"/>
    <w:rsid w:val="00FD0B08"/>
    <w:rsid w:val="00FD2E7D"/>
    <w:rsid w:val="00FD7C47"/>
    <w:rsid w:val="00FE05BA"/>
    <w:rsid w:val="00FE0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0B70B"/>
  <w15:docId w15:val="{180A0F7E-D5CF-482D-A627-D5B3A7AE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C52"/>
    <w:pPr>
      <w:suppressAutoHyphens/>
      <w:spacing w:after="0" w:line="240" w:lineRule="auto"/>
    </w:pPr>
    <w:rPr>
      <w:rFonts w:ascii="Times New Roman" w:eastAsia="Times New Roman" w:hAnsi="Times New Roman" w:cs="Calibri"/>
      <w:sz w:val="24"/>
      <w:szCs w:val="24"/>
      <w:lang w:eastAsia="ar-SA"/>
    </w:rPr>
  </w:style>
  <w:style w:type="paragraph" w:styleId="Heading1">
    <w:name w:val="heading 1"/>
    <w:basedOn w:val="Normal"/>
    <w:next w:val="Normal"/>
    <w:link w:val="Heading1Char"/>
    <w:qFormat/>
    <w:rsid w:val="0034251D"/>
    <w:pPr>
      <w:keepNext/>
      <w:suppressAutoHyphens w:val="0"/>
      <w:spacing w:before="240" w:after="60"/>
      <w:outlineLvl w:val="0"/>
    </w:pPr>
    <w:rPr>
      <w:rFonts w:ascii="Arial" w:hAnsi="Arial" w:cs="Arial"/>
      <w:b/>
      <w:bCs/>
      <w:kern w:val="32"/>
      <w:sz w:val="32"/>
      <w:szCs w:val="32"/>
      <w:lang w:eastAsia="en-US"/>
    </w:rPr>
  </w:style>
  <w:style w:type="paragraph" w:styleId="Heading2">
    <w:name w:val="heading 2"/>
    <w:basedOn w:val="Normal"/>
    <w:next w:val="Normal"/>
    <w:link w:val="Heading2Char"/>
    <w:uiPriority w:val="9"/>
    <w:semiHidden/>
    <w:unhideWhenUsed/>
    <w:qFormat/>
    <w:rsid w:val="00DD34B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6">
    <w:name w:val="heading 6"/>
    <w:basedOn w:val="Normal"/>
    <w:next w:val="Normal"/>
    <w:link w:val="Heading6Char"/>
    <w:uiPriority w:val="9"/>
    <w:semiHidden/>
    <w:unhideWhenUsed/>
    <w:qFormat/>
    <w:rsid w:val="00893D3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26E1"/>
    <w:pPr>
      <w:tabs>
        <w:tab w:val="center" w:pos="4513"/>
        <w:tab w:val="right" w:pos="9026"/>
      </w:tabs>
    </w:pPr>
  </w:style>
  <w:style w:type="character" w:customStyle="1" w:styleId="HeaderChar">
    <w:name w:val="Header Char"/>
    <w:basedOn w:val="DefaultParagraphFont"/>
    <w:link w:val="Header"/>
    <w:uiPriority w:val="99"/>
    <w:rsid w:val="00CA26E1"/>
  </w:style>
  <w:style w:type="paragraph" w:styleId="Footer">
    <w:name w:val="footer"/>
    <w:basedOn w:val="Normal"/>
    <w:link w:val="FooterChar"/>
    <w:uiPriority w:val="99"/>
    <w:unhideWhenUsed/>
    <w:rsid w:val="00CA26E1"/>
    <w:pPr>
      <w:tabs>
        <w:tab w:val="center" w:pos="4513"/>
        <w:tab w:val="right" w:pos="9026"/>
      </w:tabs>
    </w:pPr>
  </w:style>
  <w:style w:type="character" w:customStyle="1" w:styleId="FooterChar">
    <w:name w:val="Footer Char"/>
    <w:basedOn w:val="DefaultParagraphFont"/>
    <w:link w:val="Footer"/>
    <w:uiPriority w:val="99"/>
    <w:rsid w:val="00CA26E1"/>
  </w:style>
  <w:style w:type="paragraph" w:styleId="ListParagraph">
    <w:name w:val="List Paragraph"/>
    <w:basedOn w:val="Normal"/>
    <w:uiPriority w:val="34"/>
    <w:qFormat/>
    <w:rsid w:val="006B10FA"/>
    <w:pPr>
      <w:ind w:left="720"/>
      <w:contextualSpacing/>
    </w:pPr>
  </w:style>
  <w:style w:type="paragraph" w:styleId="BalloonText">
    <w:name w:val="Balloon Text"/>
    <w:basedOn w:val="Normal"/>
    <w:link w:val="BalloonTextChar"/>
    <w:uiPriority w:val="99"/>
    <w:semiHidden/>
    <w:unhideWhenUsed/>
    <w:rsid w:val="006B10FA"/>
    <w:rPr>
      <w:rFonts w:ascii="Tahoma" w:hAnsi="Tahoma" w:cs="Tahoma"/>
      <w:sz w:val="16"/>
      <w:szCs w:val="16"/>
    </w:rPr>
  </w:style>
  <w:style w:type="character" w:customStyle="1" w:styleId="BalloonTextChar">
    <w:name w:val="Balloon Text Char"/>
    <w:basedOn w:val="DefaultParagraphFont"/>
    <w:link w:val="BalloonText"/>
    <w:uiPriority w:val="99"/>
    <w:semiHidden/>
    <w:rsid w:val="006B10FA"/>
    <w:rPr>
      <w:rFonts w:ascii="Tahoma" w:hAnsi="Tahoma" w:cs="Tahoma"/>
      <w:sz w:val="16"/>
      <w:szCs w:val="16"/>
    </w:rPr>
  </w:style>
  <w:style w:type="character" w:customStyle="1" w:styleId="WW8Num5z0">
    <w:name w:val="WW8Num5z0"/>
    <w:rsid w:val="00BD57A5"/>
    <w:rPr>
      <w:rFonts w:ascii="Wingdings" w:hAnsi="Wingdings"/>
      <w:color w:val="6FB656"/>
    </w:rPr>
  </w:style>
  <w:style w:type="character" w:customStyle="1" w:styleId="WW8Num6z0">
    <w:name w:val="WW8Num6z0"/>
    <w:rsid w:val="004D4584"/>
    <w:rPr>
      <w:rFonts w:ascii="Symbol" w:eastAsia="Times New Roman" w:hAnsi="Symbol"/>
    </w:rPr>
  </w:style>
  <w:style w:type="character" w:styleId="Hyperlink">
    <w:name w:val="Hyperlink"/>
    <w:basedOn w:val="DefaultParagraphFont"/>
    <w:uiPriority w:val="99"/>
    <w:unhideWhenUsed/>
    <w:rsid w:val="00CA1AA6"/>
    <w:rPr>
      <w:color w:val="0000FF" w:themeColor="hyperlink"/>
      <w:u w:val="single"/>
    </w:rPr>
  </w:style>
  <w:style w:type="character" w:styleId="UnresolvedMention">
    <w:name w:val="Unresolved Mention"/>
    <w:basedOn w:val="DefaultParagraphFont"/>
    <w:uiPriority w:val="99"/>
    <w:semiHidden/>
    <w:unhideWhenUsed/>
    <w:rsid w:val="00CA1AA6"/>
    <w:rPr>
      <w:color w:val="605E5C"/>
      <w:shd w:val="clear" w:color="auto" w:fill="E1DFDD"/>
    </w:rPr>
  </w:style>
  <w:style w:type="paragraph" w:styleId="NormalWeb">
    <w:name w:val="Normal (Web)"/>
    <w:basedOn w:val="Normal"/>
    <w:uiPriority w:val="99"/>
    <w:unhideWhenUsed/>
    <w:rsid w:val="00DA6C1C"/>
    <w:pPr>
      <w:suppressAutoHyphens w:val="0"/>
      <w:spacing w:before="100" w:beforeAutospacing="1" w:after="100" w:afterAutospacing="1" w:line="384" w:lineRule="atLeast"/>
    </w:pPr>
    <w:rPr>
      <w:rFonts w:cs="Times New Roman"/>
      <w:lang w:eastAsia="en-GB"/>
    </w:rPr>
  </w:style>
  <w:style w:type="paragraph" w:customStyle="1" w:styleId="DfESBullets">
    <w:name w:val="DfESBullets"/>
    <w:basedOn w:val="Normal"/>
    <w:link w:val="DfESBulletsChar"/>
    <w:rsid w:val="00DA6C1C"/>
    <w:pPr>
      <w:widowControl w:val="0"/>
      <w:numPr>
        <w:ilvl w:val="1"/>
        <w:numId w:val="1"/>
      </w:numPr>
      <w:suppressAutoHyphens w:val="0"/>
      <w:overflowPunct w:val="0"/>
      <w:autoSpaceDE w:val="0"/>
      <w:autoSpaceDN w:val="0"/>
      <w:adjustRightInd w:val="0"/>
      <w:spacing w:after="240"/>
      <w:textAlignment w:val="baseline"/>
    </w:pPr>
    <w:rPr>
      <w:rFonts w:ascii="Arial" w:hAnsi="Arial" w:cs="Arial"/>
      <w:sz w:val="22"/>
      <w:szCs w:val="20"/>
      <w:lang w:eastAsia="en-US"/>
    </w:rPr>
  </w:style>
  <w:style w:type="character" w:customStyle="1" w:styleId="DfESBulletsChar">
    <w:name w:val="DfESBullets Char"/>
    <w:link w:val="DfESBullets"/>
    <w:locked/>
    <w:rsid w:val="00DA6C1C"/>
    <w:rPr>
      <w:rFonts w:ascii="Arial" w:eastAsia="Times New Roman" w:hAnsi="Arial" w:cs="Arial"/>
      <w:szCs w:val="20"/>
    </w:rPr>
  </w:style>
  <w:style w:type="table" w:styleId="GridTable5Dark-Accent5">
    <w:name w:val="Grid Table 5 Dark Accent 5"/>
    <w:basedOn w:val="TableNormal"/>
    <w:uiPriority w:val="50"/>
    <w:rsid w:val="00036F3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Strong">
    <w:name w:val="Strong"/>
    <w:uiPriority w:val="22"/>
    <w:qFormat/>
    <w:rsid w:val="00FD7C47"/>
    <w:rPr>
      <w:b/>
      <w:bCs/>
    </w:rPr>
  </w:style>
  <w:style w:type="paragraph" w:styleId="NoSpacing">
    <w:name w:val="No Spacing"/>
    <w:uiPriority w:val="1"/>
    <w:qFormat/>
    <w:rsid w:val="00AF611C"/>
    <w:pPr>
      <w:spacing w:after="0" w:line="240" w:lineRule="auto"/>
    </w:pPr>
    <w:rPr>
      <w:rFonts w:ascii="Calibri" w:eastAsia="Calibri" w:hAnsi="Calibri" w:cs="Times New Roman"/>
    </w:rPr>
  </w:style>
  <w:style w:type="table" w:styleId="TableGrid">
    <w:name w:val="Table Grid"/>
    <w:basedOn w:val="TableNormal"/>
    <w:uiPriority w:val="59"/>
    <w:rsid w:val="0042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3C7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6">
    <w:name w:val="Grid Table 5 Dark Accent 6"/>
    <w:basedOn w:val="TableNormal"/>
    <w:uiPriority w:val="50"/>
    <w:rsid w:val="00E43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Heading1Char">
    <w:name w:val="Heading 1 Char"/>
    <w:basedOn w:val="DefaultParagraphFont"/>
    <w:link w:val="Heading1"/>
    <w:rsid w:val="0034251D"/>
    <w:rPr>
      <w:rFonts w:ascii="Arial" w:eastAsia="Times New Roman" w:hAnsi="Arial" w:cs="Arial"/>
      <w:b/>
      <w:bCs/>
      <w:kern w:val="32"/>
      <w:sz w:val="32"/>
      <w:szCs w:val="32"/>
    </w:rPr>
  </w:style>
  <w:style w:type="character" w:customStyle="1" w:styleId="Heading6Char">
    <w:name w:val="Heading 6 Char"/>
    <w:basedOn w:val="DefaultParagraphFont"/>
    <w:link w:val="Heading6"/>
    <w:uiPriority w:val="9"/>
    <w:semiHidden/>
    <w:rsid w:val="00893D32"/>
    <w:rPr>
      <w:rFonts w:asciiTheme="majorHAnsi" w:eastAsiaTheme="majorEastAsia" w:hAnsiTheme="majorHAnsi" w:cstheme="majorBidi"/>
      <w:color w:val="243F60" w:themeColor="accent1" w:themeShade="7F"/>
      <w:sz w:val="24"/>
      <w:szCs w:val="24"/>
      <w:lang w:eastAsia="ar-SA"/>
    </w:rPr>
  </w:style>
  <w:style w:type="paragraph" w:styleId="BodyTextIndent">
    <w:name w:val="Body Text Indent"/>
    <w:basedOn w:val="Normal"/>
    <w:link w:val="BodyTextIndentChar"/>
    <w:uiPriority w:val="99"/>
    <w:semiHidden/>
    <w:unhideWhenUsed/>
    <w:rsid w:val="005855CA"/>
    <w:pPr>
      <w:suppressAutoHyphens w:val="0"/>
      <w:spacing w:after="120"/>
      <w:ind w:left="283"/>
    </w:pPr>
    <w:rPr>
      <w:rFonts w:cs="Times New Roman"/>
      <w:lang w:eastAsia="en-US"/>
    </w:rPr>
  </w:style>
  <w:style w:type="character" w:customStyle="1" w:styleId="BodyTextIndentChar">
    <w:name w:val="Body Text Indent Char"/>
    <w:basedOn w:val="DefaultParagraphFont"/>
    <w:link w:val="BodyTextIndent"/>
    <w:uiPriority w:val="99"/>
    <w:semiHidden/>
    <w:rsid w:val="005855CA"/>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unhideWhenUsed/>
    <w:rsid w:val="005855CA"/>
    <w:pPr>
      <w:suppressAutoHyphens w:val="0"/>
      <w:spacing w:after="120" w:line="480" w:lineRule="auto"/>
      <w:ind w:left="283"/>
    </w:pPr>
    <w:rPr>
      <w:rFonts w:cs="Times New Roman"/>
      <w:lang w:eastAsia="en-US"/>
    </w:rPr>
  </w:style>
  <w:style w:type="character" w:customStyle="1" w:styleId="BodyTextIndent2Char">
    <w:name w:val="Body Text Indent 2 Char"/>
    <w:basedOn w:val="DefaultParagraphFont"/>
    <w:link w:val="BodyTextIndent2"/>
    <w:uiPriority w:val="99"/>
    <w:rsid w:val="005855CA"/>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5855CA"/>
    <w:pPr>
      <w:suppressAutoHyphens w:val="0"/>
      <w:spacing w:after="120"/>
    </w:pPr>
    <w:rPr>
      <w:rFonts w:cs="Times New Roman"/>
      <w:lang w:eastAsia="en-US"/>
    </w:rPr>
  </w:style>
  <w:style w:type="character" w:customStyle="1" w:styleId="BodyTextChar">
    <w:name w:val="Body Text Char"/>
    <w:basedOn w:val="DefaultParagraphFont"/>
    <w:link w:val="BodyText"/>
    <w:uiPriority w:val="99"/>
    <w:semiHidden/>
    <w:rsid w:val="005855CA"/>
    <w:rPr>
      <w:rFonts w:ascii="Times New Roman" w:eastAsia="Times New Roman" w:hAnsi="Times New Roman" w:cs="Times New Roman"/>
      <w:sz w:val="24"/>
      <w:szCs w:val="24"/>
    </w:rPr>
  </w:style>
  <w:style w:type="paragraph" w:customStyle="1" w:styleId="legclearfix2">
    <w:name w:val="legclearfix2"/>
    <w:basedOn w:val="Normal"/>
    <w:rsid w:val="005855CA"/>
    <w:pPr>
      <w:shd w:val="clear" w:color="auto" w:fill="FFFFFF"/>
      <w:suppressAutoHyphens w:val="0"/>
      <w:spacing w:after="120" w:line="360" w:lineRule="atLeast"/>
    </w:pPr>
    <w:rPr>
      <w:rFonts w:cs="Times New Roman"/>
      <w:color w:val="000000"/>
      <w:sz w:val="19"/>
      <w:szCs w:val="19"/>
      <w:lang w:val="en-US" w:eastAsia="en-US"/>
    </w:rPr>
  </w:style>
  <w:style w:type="character" w:customStyle="1" w:styleId="legds2">
    <w:name w:val="legds2"/>
    <w:rsid w:val="005855CA"/>
    <w:rPr>
      <w:vanish w:val="0"/>
      <w:webHidden w:val="0"/>
      <w:specVanish w:val="0"/>
    </w:rPr>
  </w:style>
  <w:style w:type="paragraph" w:customStyle="1" w:styleId="DefaultText">
    <w:name w:val="Default Text"/>
    <w:basedOn w:val="Normal"/>
    <w:rsid w:val="005A38FB"/>
    <w:pPr>
      <w:suppressAutoHyphens w:val="0"/>
    </w:pPr>
    <w:rPr>
      <w:rFonts w:cs="Times New Roman"/>
      <w:szCs w:val="20"/>
      <w:lang w:val="en-US" w:eastAsia="en-US"/>
    </w:rPr>
  </w:style>
  <w:style w:type="character" w:customStyle="1" w:styleId="Heading2Char">
    <w:name w:val="Heading 2 Char"/>
    <w:basedOn w:val="DefaultParagraphFont"/>
    <w:link w:val="Heading2"/>
    <w:uiPriority w:val="9"/>
    <w:semiHidden/>
    <w:rsid w:val="00DD34B9"/>
    <w:rPr>
      <w:rFonts w:asciiTheme="majorHAnsi" w:eastAsiaTheme="majorEastAsia" w:hAnsiTheme="majorHAnsi" w:cstheme="majorBidi"/>
      <w:color w:val="365F91" w:themeColor="accent1" w:themeShade="BF"/>
      <w:sz w:val="26"/>
      <w:szCs w:val="26"/>
      <w:lang w:eastAsia="ar-SA"/>
    </w:rPr>
  </w:style>
  <w:style w:type="paragraph" w:styleId="PlainText">
    <w:name w:val="Plain Text"/>
    <w:basedOn w:val="Normal"/>
    <w:link w:val="PlainTextChar"/>
    <w:uiPriority w:val="99"/>
    <w:semiHidden/>
    <w:unhideWhenUsed/>
    <w:rsid w:val="00A972AB"/>
    <w:pPr>
      <w:suppressAutoHyphens w:val="0"/>
    </w:pPr>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semiHidden/>
    <w:rsid w:val="00A972AB"/>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04562">
      <w:bodyDiv w:val="1"/>
      <w:marLeft w:val="0"/>
      <w:marRight w:val="0"/>
      <w:marTop w:val="0"/>
      <w:marBottom w:val="0"/>
      <w:divBdr>
        <w:top w:val="none" w:sz="0" w:space="0" w:color="auto"/>
        <w:left w:val="none" w:sz="0" w:space="0" w:color="auto"/>
        <w:bottom w:val="none" w:sz="0" w:space="0" w:color="auto"/>
        <w:right w:val="none" w:sz="0" w:space="0" w:color="auto"/>
      </w:divBdr>
    </w:div>
    <w:div w:id="139274225">
      <w:bodyDiv w:val="1"/>
      <w:marLeft w:val="0"/>
      <w:marRight w:val="0"/>
      <w:marTop w:val="0"/>
      <w:marBottom w:val="0"/>
      <w:divBdr>
        <w:top w:val="none" w:sz="0" w:space="0" w:color="auto"/>
        <w:left w:val="none" w:sz="0" w:space="0" w:color="auto"/>
        <w:bottom w:val="none" w:sz="0" w:space="0" w:color="auto"/>
        <w:right w:val="none" w:sz="0" w:space="0" w:color="auto"/>
      </w:divBdr>
    </w:div>
    <w:div w:id="206571712">
      <w:bodyDiv w:val="1"/>
      <w:marLeft w:val="0"/>
      <w:marRight w:val="0"/>
      <w:marTop w:val="0"/>
      <w:marBottom w:val="0"/>
      <w:divBdr>
        <w:top w:val="none" w:sz="0" w:space="0" w:color="auto"/>
        <w:left w:val="none" w:sz="0" w:space="0" w:color="auto"/>
        <w:bottom w:val="none" w:sz="0" w:space="0" w:color="auto"/>
        <w:right w:val="none" w:sz="0" w:space="0" w:color="auto"/>
      </w:divBdr>
    </w:div>
    <w:div w:id="362172811">
      <w:bodyDiv w:val="1"/>
      <w:marLeft w:val="0"/>
      <w:marRight w:val="0"/>
      <w:marTop w:val="0"/>
      <w:marBottom w:val="0"/>
      <w:divBdr>
        <w:top w:val="none" w:sz="0" w:space="0" w:color="auto"/>
        <w:left w:val="none" w:sz="0" w:space="0" w:color="auto"/>
        <w:bottom w:val="none" w:sz="0" w:space="0" w:color="auto"/>
        <w:right w:val="none" w:sz="0" w:space="0" w:color="auto"/>
      </w:divBdr>
    </w:div>
    <w:div w:id="426002266">
      <w:bodyDiv w:val="1"/>
      <w:marLeft w:val="0"/>
      <w:marRight w:val="0"/>
      <w:marTop w:val="0"/>
      <w:marBottom w:val="0"/>
      <w:divBdr>
        <w:top w:val="none" w:sz="0" w:space="0" w:color="auto"/>
        <w:left w:val="none" w:sz="0" w:space="0" w:color="auto"/>
        <w:bottom w:val="none" w:sz="0" w:space="0" w:color="auto"/>
        <w:right w:val="none" w:sz="0" w:space="0" w:color="auto"/>
      </w:divBdr>
    </w:div>
    <w:div w:id="599725849">
      <w:bodyDiv w:val="1"/>
      <w:marLeft w:val="0"/>
      <w:marRight w:val="0"/>
      <w:marTop w:val="0"/>
      <w:marBottom w:val="0"/>
      <w:divBdr>
        <w:top w:val="none" w:sz="0" w:space="0" w:color="auto"/>
        <w:left w:val="none" w:sz="0" w:space="0" w:color="auto"/>
        <w:bottom w:val="none" w:sz="0" w:space="0" w:color="auto"/>
        <w:right w:val="none" w:sz="0" w:space="0" w:color="auto"/>
      </w:divBdr>
    </w:div>
    <w:div w:id="678194238">
      <w:bodyDiv w:val="1"/>
      <w:marLeft w:val="0"/>
      <w:marRight w:val="0"/>
      <w:marTop w:val="0"/>
      <w:marBottom w:val="0"/>
      <w:divBdr>
        <w:top w:val="none" w:sz="0" w:space="0" w:color="auto"/>
        <w:left w:val="none" w:sz="0" w:space="0" w:color="auto"/>
        <w:bottom w:val="none" w:sz="0" w:space="0" w:color="auto"/>
        <w:right w:val="none" w:sz="0" w:space="0" w:color="auto"/>
      </w:divBdr>
    </w:div>
    <w:div w:id="737172488">
      <w:bodyDiv w:val="1"/>
      <w:marLeft w:val="0"/>
      <w:marRight w:val="0"/>
      <w:marTop w:val="0"/>
      <w:marBottom w:val="0"/>
      <w:divBdr>
        <w:top w:val="none" w:sz="0" w:space="0" w:color="auto"/>
        <w:left w:val="none" w:sz="0" w:space="0" w:color="auto"/>
        <w:bottom w:val="none" w:sz="0" w:space="0" w:color="auto"/>
        <w:right w:val="none" w:sz="0" w:space="0" w:color="auto"/>
      </w:divBdr>
    </w:div>
    <w:div w:id="790706997">
      <w:bodyDiv w:val="1"/>
      <w:marLeft w:val="0"/>
      <w:marRight w:val="0"/>
      <w:marTop w:val="0"/>
      <w:marBottom w:val="0"/>
      <w:divBdr>
        <w:top w:val="none" w:sz="0" w:space="0" w:color="auto"/>
        <w:left w:val="none" w:sz="0" w:space="0" w:color="auto"/>
        <w:bottom w:val="none" w:sz="0" w:space="0" w:color="auto"/>
        <w:right w:val="none" w:sz="0" w:space="0" w:color="auto"/>
      </w:divBdr>
    </w:div>
    <w:div w:id="947353635">
      <w:bodyDiv w:val="1"/>
      <w:marLeft w:val="0"/>
      <w:marRight w:val="0"/>
      <w:marTop w:val="0"/>
      <w:marBottom w:val="0"/>
      <w:divBdr>
        <w:top w:val="none" w:sz="0" w:space="0" w:color="auto"/>
        <w:left w:val="none" w:sz="0" w:space="0" w:color="auto"/>
        <w:bottom w:val="none" w:sz="0" w:space="0" w:color="auto"/>
        <w:right w:val="none" w:sz="0" w:space="0" w:color="auto"/>
      </w:divBdr>
    </w:div>
    <w:div w:id="1048922189">
      <w:bodyDiv w:val="1"/>
      <w:marLeft w:val="0"/>
      <w:marRight w:val="0"/>
      <w:marTop w:val="0"/>
      <w:marBottom w:val="0"/>
      <w:divBdr>
        <w:top w:val="none" w:sz="0" w:space="0" w:color="auto"/>
        <w:left w:val="none" w:sz="0" w:space="0" w:color="auto"/>
        <w:bottom w:val="none" w:sz="0" w:space="0" w:color="auto"/>
        <w:right w:val="none" w:sz="0" w:space="0" w:color="auto"/>
      </w:divBdr>
    </w:div>
    <w:div w:id="1068922452">
      <w:bodyDiv w:val="1"/>
      <w:marLeft w:val="0"/>
      <w:marRight w:val="0"/>
      <w:marTop w:val="0"/>
      <w:marBottom w:val="0"/>
      <w:divBdr>
        <w:top w:val="none" w:sz="0" w:space="0" w:color="auto"/>
        <w:left w:val="none" w:sz="0" w:space="0" w:color="auto"/>
        <w:bottom w:val="none" w:sz="0" w:space="0" w:color="auto"/>
        <w:right w:val="none" w:sz="0" w:space="0" w:color="auto"/>
      </w:divBdr>
    </w:div>
    <w:div w:id="1141264704">
      <w:bodyDiv w:val="1"/>
      <w:marLeft w:val="0"/>
      <w:marRight w:val="0"/>
      <w:marTop w:val="0"/>
      <w:marBottom w:val="0"/>
      <w:divBdr>
        <w:top w:val="none" w:sz="0" w:space="0" w:color="auto"/>
        <w:left w:val="none" w:sz="0" w:space="0" w:color="auto"/>
        <w:bottom w:val="none" w:sz="0" w:space="0" w:color="auto"/>
        <w:right w:val="none" w:sz="0" w:space="0" w:color="auto"/>
      </w:divBdr>
    </w:div>
    <w:div w:id="1657109247">
      <w:bodyDiv w:val="1"/>
      <w:marLeft w:val="0"/>
      <w:marRight w:val="0"/>
      <w:marTop w:val="0"/>
      <w:marBottom w:val="0"/>
      <w:divBdr>
        <w:top w:val="none" w:sz="0" w:space="0" w:color="auto"/>
        <w:left w:val="none" w:sz="0" w:space="0" w:color="auto"/>
        <w:bottom w:val="none" w:sz="0" w:space="0" w:color="auto"/>
        <w:right w:val="none" w:sz="0" w:space="0" w:color="auto"/>
      </w:divBdr>
    </w:div>
    <w:div w:id="169712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9D401-5C20-4578-A869-CB0CD232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579</Words>
  <Characters>2842</Characters>
  <Application>Microsoft Office Word</Application>
  <DocSecurity>0</DocSecurity>
  <Lines>48</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Danielle Widdowson-Fuller</cp:lastModifiedBy>
  <cp:revision>11</cp:revision>
  <cp:lastPrinted>2022-03-03T12:50:00Z</cp:lastPrinted>
  <dcterms:created xsi:type="dcterms:W3CDTF">2022-03-09T13:14:00Z</dcterms:created>
  <dcterms:modified xsi:type="dcterms:W3CDTF">2025-12-08T15:37:00Z</dcterms:modified>
</cp:coreProperties>
</file>